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8867" w14:textId="77777777" w:rsidR="001F121D" w:rsidRPr="00E1707D" w:rsidRDefault="001F121D" w:rsidP="001F12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E1707D">
        <w:rPr>
          <w:rFonts w:ascii="Arial" w:hAnsi="Arial" w:cs="Arial"/>
          <w:b/>
          <w:bCs/>
          <w:sz w:val="22"/>
          <w:szCs w:val="22"/>
        </w:rPr>
        <w:t>DICHIARAZIONE DELLA SITUAZIONE PATRIMONIALE</w:t>
      </w:r>
      <w:r w:rsidRPr="00E1707D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7E1EA112" w14:textId="77777777" w:rsidR="001F121D" w:rsidRPr="008544E6" w:rsidRDefault="001F121D" w:rsidP="001F121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b/>
          <w:smallCaps/>
          <w:color w:val="FF0000"/>
          <w:sz w:val="22"/>
          <w:szCs w:val="28"/>
        </w:rPr>
      </w:pPr>
      <w:r w:rsidRPr="008544E6">
        <w:rPr>
          <w:rFonts w:ascii="Arial" w:hAnsi="Arial" w:cs="Arial"/>
          <w:b/>
          <w:smallCaps/>
          <w:color w:val="FF0000"/>
          <w:sz w:val="22"/>
          <w:szCs w:val="28"/>
        </w:rPr>
        <w:t xml:space="preserve"> (iniziale)</w:t>
      </w:r>
    </w:p>
    <w:p w14:paraId="78161E94" w14:textId="77777777" w:rsidR="001F121D" w:rsidRDefault="001F121D" w:rsidP="001F121D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03A01B77" w14:textId="6D2DBBEE" w:rsidR="001F121D" w:rsidRPr="001C4D0C" w:rsidRDefault="001F121D" w:rsidP="001F121D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DICHIARAZIONE PER I</w:t>
      </w:r>
      <w:r w:rsidR="00904CE9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L SEGRETARIO GENERALE E </w:t>
      </w:r>
      <w:r w:rsidR="00D6199B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 </w:t>
      </w:r>
      <w:r w:rsidR="00736A4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904CE9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</w:p>
    <w:p w14:paraId="2ECE8F88" w14:textId="77777777" w:rsidR="001F121D" w:rsidRDefault="001F121D" w:rsidP="001F121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6C4CD7B2" w14:textId="352F4A21" w:rsidR="001F121D" w:rsidRPr="001F121D" w:rsidRDefault="001F121D" w:rsidP="001F121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</w:t>
      </w:r>
      <w:r w:rsidR="00904CE9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el segretario generale e </w:t>
      </w:r>
      <w:r w:rsidR="00736A4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dei direttori di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="00904CE9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dipartimento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 e forme:</w:t>
      </w:r>
    </w:p>
    <w:p w14:paraId="5AFBAD4E" w14:textId="33823C2B" w:rsidR="001F121D" w:rsidRPr="001F121D" w:rsidRDefault="001F121D" w:rsidP="001F121D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rilascio non oltre 3</w:t>
      </w:r>
      <w:r w:rsidR="00A81D2B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0 giorni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dalla </w:t>
      </w:r>
      <w:r w:rsidR="00904CE9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nomina o dal conferimento dell’incarico 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(la stessa dichiarazione rimane valida anche in caso di passaggio ad altro incarico all’interno dell’Amministrazione regionale); </w:t>
      </w:r>
    </w:p>
    <w:p w14:paraId="04345F48" w14:textId="571650CF" w:rsidR="001F121D" w:rsidRPr="001F121D" w:rsidRDefault="001F121D" w:rsidP="001F121D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rinnovo annuale entro 12 mesi dall’ultima dichiarazione 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utilizzando la distinta modulistica per la dichiarazione patrimoniale “annuale”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; </w:t>
      </w:r>
    </w:p>
    <w:p w14:paraId="1CC6A4F2" w14:textId="723BAF8C" w:rsidR="00736A41" w:rsidRPr="00736A41" w:rsidRDefault="001C49AB" w:rsidP="00736A41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C49AB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ciascun soggetto interessato deve trasmettere i documenti in pubblicazione, accedendo autonomamente </w:t>
      </w:r>
      <w:r w:rsidR="00736A41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con le proprie credenziali nel modulo “Gestione incarichi” integrato nell’applicativo “Amministrazione Aperta”</w:t>
      </w:r>
      <w:r w:rsidR="00736A41" w:rsidRPr="00736A41">
        <w:rPr>
          <w:rFonts w:ascii="Arial" w:eastAsia="Times New Roman" w:hAnsi="Arial" w:cs="Arial"/>
          <w:color w:val="808080"/>
          <w:kern w:val="0"/>
          <w:sz w:val="22"/>
          <w:szCs w:val="22"/>
          <w:vertAlign w:val="superscript"/>
          <w:lang w:eastAsia="it-IT" w:bidi="ar-SA"/>
        </w:rPr>
        <w:footnoteReference w:id="1"/>
      </w:r>
      <w:r w:rsidR="00736A41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;</w:t>
      </w:r>
    </w:p>
    <w:p w14:paraId="497421E4" w14:textId="074508F0" w:rsidR="001F121D" w:rsidRPr="00736A41" w:rsidRDefault="001F121D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sottoscritta digitalmente o mediante firma autografa (in questa seconda ipotesi fa fede la data del protocollo).</w:t>
      </w:r>
    </w:p>
    <w:p w14:paraId="7E74A23F" w14:textId="266D0834" w:rsidR="001F121D" w:rsidRDefault="001F121D">
      <w:pPr>
        <w:suppressAutoHyphens w:val="0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br w:type="page"/>
      </w:r>
    </w:p>
    <w:p w14:paraId="3FE07760" w14:textId="77777777" w:rsidR="001F121D" w:rsidRPr="001F121D" w:rsidRDefault="001F121D" w:rsidP="001F121D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</w:p>
    <w:p w14:paraId="5734486C" w14:textId="1D928E41" w:rsidR="00E1707D" w:rsidRPr="00E1707D" w:rsidRDefault="00820B14" w:rsidP="001C4D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E1707D">
        <w:rPr>
          <w:rFonts w:ascii="Arial" w:hAnsi="Arial" w:cs="Arial"/>
          <w:b/>
          <w:bCs/>
          <w:sz w:val="22"/>
          <w:szCs w:val="22"/>
        </w:rPr>
        <w:t>DICHIARAZIONE DELLA SITUAZIONE PATRIMONIALE</w:t>
      </w:r>
      <w:r w:rsidR="00E1707D" w:rsidRPr="00E1707D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58498470" w14:textId="79373FEB" w:rsidR="00E1707D" w:rsidRPr="008544E6" w:rsidRDefault="001C4D0C" w:rsidP="00E1707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b/>
          <w:smallCaps/>
          <w:color w:val="FF0000"/>
          <w:sz w:val="22"/>
          <w:szCs w:val="28"/>
        </w:rPr>
      </w:pPr>
      <w:r w:rsidRPr="008544E6">
        <w:rPr>
          <w:rFonts w:ascii="Arial" w:hAnsi="Arial" w:cs="Arial"/>
          <w:b/>
          <w:smallCaps/>
          <w:color w:val="FF0000"/>
          <w:sz w:val="22"/>
          <w:szCs w:val="28"/>
        </w:rPr>
        <w:t xml:space="preserve"> </w:t>
      </w:r>
      <w:r w:rsidR="00E1707D" w:rsidRPr="008544E6">
        <w:rPr>
          <w:rFonts w:ascii="Arial" w:hAnsi="Arial" w:cs="Arial"/>
          <w:b/>
          <w:smallCaps/>
          <w:color w:val="FF0000"/>
          <w:sz w:val="22"/>
          <w:szCs w:val="28"/>
        </w:rPr>
        <w:t>(</w:t>
      </w:r>
      <w:r w:rsidR="008544E6" w:rsidRPr="008544E6">
        <w:rPr>
          <w:rFonts w:ascii="Arial" w:hAnsi="Arial" w:cs="Arial"/>
          <w:b/>
          <w:smallCaps/>
          <w:color w:val="FF0000"/>
          <w:sz w:val="22"/>
          <w:szCs w:val="28"/>
        </w:rPr>
        <w:t>iniziale</w:t>
      </w:r>
      <w:r w:rsidR="00E1707D" w:rsidRPr="008544E6">
        <w:rPr>
          <w:rFonts w:ascii="Arial" w:hAnsi="Arial" w:cs="Arial"/>
          <w:b/>
          <w:smallCaps/>
          <w:color w:val="FF0000"/>
          <w:sz w:val="22"/>
          <w:szCs w:val="28"/>
        </w:rPr>
        <w:t>)</w:t>
      </w:r>
    </w:p>
    <w:p w14:paraId="5121C49B" w14:textId="77777777" w:rsidR="00E1707D" w:rsidRDefault="00E1707D" w:rsidP="001A7609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0E9067E7" w14:textId="00BC5A7B" w:rsidR="001C4D0C" w:rsidRPr="001C4D0C" w:rsidRDefault="00973D1D" w:rsidP="001C4D0C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DICHIARAZIONE </w:t>
      </w:r>
      <w:r w:rsidR="001C4D0C"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PER I</w:t>
      </w:r>
      <w:r w:rsidR="00904CE9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L SEGRETARIO GENERALE E </w:t>
      </w:r>
      <w:r w:rsidR="00D6199B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 </w:t>
      </w:r>
      <w:r w:rsidR="00736A4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904CE9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</w:p>
    <w:p w14:paraId="535A4612" w14:textId="77777777" w:rsidR="00453D05" w:rsidRPr="00D82D12" w:rsidRDefault="00453D05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69C24D" w14:textId="21017774" w:rsidR="005A3200" w:rsidRDefault="008D076D" w:rsidP="00090AB5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>in relazione all</w:t>
      </w:r>
      <w:r w:rsidR="00904CE9">
        <w:rPr>
          <w:rFonts w:ascii="Arial" w:hAnsi="Arial" w:cs="Arial"/>
          <w:color w:val="000000"/>
          <w:sz w:val="22"/>
          <w:szCs w:val="22"/>
        </w:rPr>
        <w:t>’in</w:t>
      </w:r>
      <w:r w:rsidR="00131B17">
        <w:rPr>
          <w:rFonts w:ascii="Arial" w:hAnsi="Arial" w:cs="Arial"/>
          <w:color w:val="000000"/>
          <w:sz w:val="22"/>
          <w:szCs w:val="22"/>
        </w:rPr>
        <w:t>caric</w:t>
      </w:r>
      <w:r w:rsidR="00904CE9">
        <w:rPr>
          <w:rFonts w:ascii="Arial" w:hAnsi="Arial" w:cs="Arial"/>
          <w:color w:val="000000"/>
          <w:sz w:val="22"/>
          <w:szCs w:val="22"/>
        </w:rPr>
        <w:t>o</w:t>
      </w:r>
      <w:r w:rsidR="00131B17">
        <w:rPr>
          <w:rFonts w:ascii="Arial" w:hAnsi="Arial" w:cs="Arial"/>
          <w:color w:val="000000"/>
          <w:sz w:val="22"/>
          <w:szCs w:val="22"/>
        </w:rPr>
        <w:t xml:space="preserve"> di 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</w:t>
      </w:r>
      <w:r w:rsidR="00A81D2B">
        <w:rPr>
          <w:rFonts w:ascii="Arial" w:hAnsi="Arial" w:cs="Arial"/>
          <w:i/>
          <w:iCs/>
          <w:color w:val="CE181E"/>
          <w:sz w:val="22"/>
          <w:szCs w:val="22"/>
        </w:rPr>
        <w:t>’in</w:t>
      </w:r>
      <w:r w:rsidR="00131B17">
        <w:rPr>
          <w:rFonts w:ascii="Arial" w:hAnsi="Arial" w:cs="Arial"/>
          <w:i/>
          <w:iCs/>
          <w:color w:val="CE181E"/>
          <w:sz w:val="22"/>
          <w:szCs w:val="22"/>
        </w:rPr>
        <w:t>caric</w:t>
      </w:r>
      <w:r w:rsidR="00A81D2B">
        <w:rPr>
          <w:rFonts w:ascii="Arial" w:hAnsi="Arial" w:cs="Arial"/>
          <w:i/>
          <w:iCs/>
          <w:color w:val="CE181E"/>
          <w:sz w:val="22"/>
          <w:szCs w:val="22"/>
        </w:rPr>
        <w:t>o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5A4FB80C" w14:textId="77777777" w:rsidR="00FE386C" w:rsidRPr="00304BA3" w:rsidRDefault="00FE386C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F54876A" w14:textId="77777777" w:rsidR="00FD11D3" w:rsidRPr="00304BA3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>sotto la propria responsabilità, ai sensi degli artt. 46 e 47 del D.P.R. n. 445/2000</w:t>
      </w:r>
    </w:p>
    <w:p w14:paraId="28DBCC4B" w14:textId="77777777"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392A79" w14:textId="77777777" w:rsidR="00C00502" w:rsidRPr="00FE386C" w:rsidRDefault="00AF135F" w:rsidP="00FE386C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386C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131F138A" w14:textId="77777777"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59141E39" w14:textId="662A2DEC" w:rsidR="00844C1C" w:rsidRDefault="00AF135F" w:rsidP="00DE2ADC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DELLA RESPONSABILITÀ PENALE CUI PUÒ ANDARE INCONTRO IN CASO DI DICHIARAZIONI MENDACI, FALSITÀ NEGLI ATTI ED USO D</w:t>
      </w:r>
      <w:r w:rsidR="00CE021C">
        <w:rPr>
          <w:rFonts w:ascii="Arial" w:hAnsi="Arial" w:cs="Arial"/>
          <w:sz w:val="22"/>
          <w:szCs w:val="22"/>
        </w:rPr>
        <w:t>I</w:t>
      </w:r>
      <w:r w:rsidRPr="00027E5F">
        <w:rPr>
          <w:rFonts w:ascii="Arial" w:hAnsi="Arial" w:cs="Arial"/>
          <w:sz w:val="22"/>
          <w:szCs w:val="22"/>
        </w:rPr>
        <w:t xml:space="preserve"> ATTI FALSI,</w:t>
      </w:r>
    </w:p>
    <w:p w14:paraId="73D85A21" w14:textId="77777777" w:rsidR="003F7E6C" w:rsidRPr="004D38E0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D5A7A33" w14:textId="77777777" w:rsidR="008D076D" w:rsidRDefault="008D076D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D441F7">
        <w:rPr>
          <w:rFonts w:ascii="Arial" w:hAnsi="Arial" w:cs="Arial"/>
          <w:b/>
          <w:sz w:val="22"/>
          <w:szCs w:val="22"/>
        </w:rPr>
        <w:t>DICHIARA</w:t>
      </w:r>
    </w:p>
    <w:p w14:paraId="1B379C7F" w14:textId="28B965F4" w:rsidR="00820B14" w:rsidRPr="00670072" w:rsidRDefault="00820B14" w:rsidP="00820B1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20"/>
          <w:szCs w:val="20"/>
        </w:rPr>
        <w:t xml:space="preserve">che la </w:t>
      </w:r>
      <w:r w:rsidR="00B865F4" w:rsidRPr="00670072">
        <w:rPr>
          <w:rFonts w:ascii="Arial" w:hAnsi="Arial" w:cs="Arial"/>
          <w:b/>
          <w:bCs/>
          <w:sz w:val="20"/>
          <w:szCs w:val="20"/>
        </w:rPr>
        <w:t>PROPRIA SITUAZIONE PATRIMONIALE</w:t>
      </w:r>
      <w:r w:rsidR="00B865F4">
        <w:rPr>
          <w:rFonts w:ascii="Arial" w:hAnsi="Arial" w:cs="Arial"/>
          <w:b/>
          <w:bCs/>
          <w:sz w:val="20"/>
          <w:szCs w:val="20"/>
        </w:rPr>
        <w:t xml:space="preserve"> </w:t>
      </w:r>
      <w:r w:rsidR="001C4D0C">
        <w:rPr>
          <w:rFonts w:ascii="Arial" w:hAnsi="Arial" w:cs="Arial"/>
          <w:b/>
          <w:bCs/>
          <w:sz w:val="20"/>
          <w:szCs w:val="20"/>
        </w:rPr>
        <w:t>nell’anno _________</w:t>
      </w:r>
      <w:r w:rsidR="002A3982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  <w:r w:rsidR="001C4D0C">
        <w:rPr>
          <w:rFonts w:ascii="Arial" w:hAnsi="Arial" w:cs="Arial"/>
          <w:b/>
          <w:bCs/>
          <w:sz w:val="20"/>
          <w:szCs w:val="20"/>
        </w:rPr>
        <w:t xml:space="preserve"> di </w:t>
      </w:r>
      <w:r w:rsidR="00904CE9">
        <w:rPr>
          <w:rFonts w:ascii="Arial" w:hAnsi="Arial" w:cs="Arial"/>
          <w:b/>
          <w:bCs/>
          <w:sz w:val="20"/>
          <w:szCs w:val="20"/>
        </w:rPr>
        <w:t xml:space="preserve">nomina o di </w:t>
      </w:r>
      <w:r w:rsidR="001C4D0C">
        <w:rPr>
          <w:rFonts w:ascii="Arial" w:hAnsi="Arial" w:cs="Arial"/>
          <w:b/>
          <w:bCs/>
          <w:sz w:val="20"/>
          <w:szCs w:val="20"/>
        </w:rPr>
        <w:t>conferimento dell</w:t>
      </w:r>
      <w:r w:rsidR="00904CE9">
        <w:rPr>
          <w:rFonts w:ascii="Arial" w:hAnsi="Arial" w:cs="Arial"/>
          <w:b/>
          <w:bCs/>
          <w:sz w:val="20"/>
          <w:szCs w:val="20"/>
        </w:rPr>
        <w:t>’in</w:t>
      </w:r>
      <w:r w:rsidR="001C4D0C">
        <w:rPr>
          <w:rFonts w:ascii="Arial" w:hAnsi="Arial" w:cs="Arial"/>
          <w:b/>
          <w:bCs/>
          <w:sz w:val="20"/>
          <w:szCs w:val="20"/>
        </w:rPr>
        <w:t>caric</w:t>
      </w:r>
      <w:r w:rsidR="00904CE9">
        <w:rPr>
          <w:rFonts w:ascii="Arial" w:hAnsi="Arial" w:cs="Arial"/>
          <w:b/>
          <w:bCs/>
          <w:sz w:val="20"/>
          <w:szCs w:val="20"/>
        </w:rPr>
        <w:t>o</w:t>
      </w:r>
      <w:r w:rsidR="007D3E10">
        <w:rPr>
          <w:rFonts w:ascii="Arial" w:hAnsi="Arial" w:cs="Arial"/>
          <w:b/>
          <w:bCs/>
          <w:sz w:val="20"/>
          <w:szCs w:val="20"/>
        </w:rPr>
        <w:t xml:space="preserve"> è la seguente</w:t>
      </w:r>
      <w:r w:rsidRPr="00670072">
        <w:rPr>
          <w:rFonts w:ascii="Arial" w:hAnsi="Arial" w:cs="Arial"/>
          <w:b/>
          <w:bCs/>
          <w:sz w:val="20"/>
          <w:szCs w:val="20"/>
        </w:rPr>
        <w:t>:</w:t>
      </w:r>
    </w:p>
    <w:p w14:paraId="6F351AC3" w14:textId="77777777" w:rsidR="00740EE2" w:rsidRPr="00C00502" w:rsidRDefault="00740EE2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4617"/>
        <w:gridCol w:w="2325"/>
        <w:gridCol w:w="1359"/>
      </w:tblGrid>
      <w:tr w:rsidR="00740EE2" w:rsidRPr="0065154F" w14:paraId="4112AB16" w14:textId="77777777" w:rsidTr="00D9246B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7FEB1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IMMOBILI (TERRENI E FABBRICATI)</w:t>
            </w:r>
          </w:p>
        </w:tc>
      </w:tr>
      <w:tr w:rsidR="00740EE2" w:rsidRPr="0065154F" w14:paraId="0F184B88" w14:textId="77777777" w:rsidTr="007D3E10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3C4B" w14:textId="7F65DE11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 diritto</w:t>
            </w:r>
            <w:r w:rsidR="001B3086"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7BFCB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 (indicare se fabbricato o terreno)</w:t>
            </w:r>
          </w:p>
        </w:tc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5B194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Quota di titolarità %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A44A5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Italia/Estero</w:t>
            </w:r>
          </w:p>
        </w:tc>
      </w:tr>
      <w:tr w:rsidR="00740EE2" w:rsidRPr="0065154F" w14:paraId="61765A7B" w14:textId="77777777" w:rsidTr="007D3E10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64EDD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3F71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A8CA5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2716E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0EE2" w:rsidRPr="0065154F" w14:paraId="5882F62C" w14:textId="77777777" w:rsidTr="007D3E10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A1281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48EF8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D8B19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E111A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B685FA" w14:textId="77777777" w:rsidR="00740EE2" w:rsidRPr="0065154F" w:rsidRDefault="00740EE2" w:rsidP="00740EE2">
      <w:pPr>
        <w:pStyle w:val="NormaleWeb"/>
        <w:spacing w:before="0" w:after="0"/>
        <w:ind w:left="714"/>
        <w:rPr>
          <w:rFonts w:ascii="Arial" w:hAnsi="Arial" w:cs="Arial"/>
          <w:sz w:val="20"/>
          <w:szCs w:val="20"/>
        </w:rPr>
      </w:pPr>
    </w:p>
    <w:tbl>
      <w:tblPr>
        <w:tblW w:w="10485" w:type="dxa"/>
        <w:tblLook w:val="0000" w:firstRow="0" w:lastRow="0" w:firstColumn="0" w:lastColumn="0" w:noHBand="0" w:noVBand="0"/>
      </w:tblPr>
      <w:tblGrid>
        <w:gridCol w:w="4594"/>
        <w:gridCol w:w="1112"/>
        <w:gridCol w:w="4779"/>
      </w:tblGrid>
      <w:tr w:rsidR="00740EE2" w:rsidRPr="00996DE3" w14:paraId="720FA79A" w14:textId="77777777" w:rsidTr="00740EE2"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3F236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MOBILI ISCRITTI IN PUBBLICI REGISTRI</w:t>
            </w:r>
          </w:p>
        </w:tc>
      </w:tr>
      <w:tr w:rsidR="00740EE2" w:rsidRPr="0065154F" w14:paraId="337934A8" w14:textId="77777777" w:rsidTr="00740EE2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C2AB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 – Indicare se Autovetture, aeromobile, imbarcazione da diporto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2008D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CV fiscali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BE04F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Anno di immatricolazione</w:t>
            </w:r>
          </w:p>
        </w:tc>
      </w:tr>
      <w:tr w:rsidR="00740EE2" w:rsidRPr="0065154F" w14:paraId="1CE7D538" w14:textId="77777777" w:rsidTr="00740EE2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5D178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CA86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36008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0EE2" w:rsidRPr="0065154F" w14:paraId="480545C4" w14:textId="77777777" w:rsidTr="00740EE2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B95AC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9902B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CB3AA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525536" w14:textId="77777777" w:rsidR="00740EE2" w:rsidRDefault="00740EE2" w:rsidP="00740EE2">
      <w:pPr>
        <w:pStyle w:val="NormaleWeb"/>
        <w:spacing w:before="0" w:after="0"/>
        <w:ind w:left="720"/>
        <w:rPr>
          <w:rFonts w:ascii="Arial" w:hAnsi="Arial" w:cs="Arial"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3963"/>
        <w:gridCol w:w="3969"/>
        <w:gridCol w:w="993"/>
        <w:gridCol w:w="1559"/>
      </w:tblGrid>
      <w:tr w:rsidR="00740EE2" w:rsidRPr="000339EC" w14:paraId="33D00A56" w14:textId="77777777" w:rsidTr="00BC3622">
        <w:tc>
          <w:tcPr>
            <w:tcW w:w="10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E9863F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AZIONI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E QUOTE DI PARTECIPAZIONE IN SOCIETA’</w:t>
            </w:r>
          </w:p>
        </w:tc>
      </w:tr>
      <w:tr w:rsidR="00740EE2" w:rsidRPr="0065154F" w14:paraId="4DDC1C15" w14:textId="77777777" w:rsidTr="00BC3622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94ADA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 xml:space="preserve">Denominazione della società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(anche estera)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95D37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(indicare se si posseggono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sz w:val="20"/>
                <w:szCs w:val="20"/>
              </w:rPr>
              <w:t>quote o azioni)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A06E3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 xml:space="preserve">. di azioni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6E857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>. di quote</w:t>
            </w:r>
          </w:p>
        </w:tc>
      </w:tr>
      <w:tr w:rsidR="00740EE2" w:rsidRPr="0065154F" w14:paraId="21B051BA" w14:textId="77777777" w:rsidTr="00BC3622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2E409A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107CB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4EB42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22E20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0EE2" w:rsidRPr="0065154F" w14:paraId="2EC00C56" w14:textId="77777777" w:rsidTr="00BC3622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C06B8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A7286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684291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E7DE2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A612CA" w14:textId="77777777" w:rsidR="00740EE2" w:rsidRDefault="00740EE2" w:rsidP="00740EE2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4956"/>
        <w:gridCol w:w="5528"/>
      </w:tblGrid>
      <w:tr w:rsidR="00740EE2" w:rsidRPr="0065154F" w14:paraId="0C5F90DA" w14:textId="77777777" w:rsidTr="00BC3622"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CFFB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ESERCIZIO DI FUNZIONI DI AMMINISTRATORE O DI SINDACO DI SOCIETÀ</w:t>
            </w:r>
          </w:p>
        </w:tc>
      </w:tr>
      <w:tr w:rsidR="00740EE2" w:rsidRPr="0065154F" w14:paraId="67A8F996" w14:textId="77777777" w:rsidTr="00BC3622"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44A54E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della società (anche estera)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67E52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dell’incarico</w:t>
            </w:r>
          </w:p>
        </w:tc>
      </w:tr>
      <w:tr w:rsidR="00740EE2" w:rsidRPr="0065154F" w14:paraId="2D314EEF" w14:textId="77777777" w:rsidTr="00BC3622"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7BDB9D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4F3FF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0EE2" w:rsidRPr="0065154F" w14:paraId="1E0D89DF" w14:textId="77777777" w:rsidTr="00BC3622"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AE03BC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22621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4680EF" w14:textId="77777777" w:rsidR="007B6053" w:rsidRPr="0065154F" w:rsidRDefault="007B6053" w:rsidP="00740EE2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368"/>
        <w:gridCol w:w="5088"/>
      </w:tblGrid>
      <w:tr w:rsidR="00740EE2" w:rsidRPr="0065154F" w14:paraId="51ED6333" w14:textId="77777777" w:rsidTr="00BC3622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FFF2F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TITOLARIT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À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DI IMPRESE</w:t>
            </w:r>
          </w:p>
        </w:tc>
      </w:tr>
      <w:tr w:rsidR="00740EE2" w:rsidRPr="0065154F" w14:paraId="2FCC2FD1" w14:textId="77777777" w:rsidTr="00BC3622">
        <w:tc>
          <w:tcPr>
            <w:tcW w:w="2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36D0D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dell’impresa</w:t>
            </w:r>
          </w:p>
        </w:tc>
        <w:tc>
          <w:tcPr>
            <w:tcW w:w="2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B572C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Qualifica</w:t>
            </w:r>
          </w:p>
        </w:tc>
      </w:tr>
      <w:tr w:rsidR="00740EE2" w:rsidRPr="0065154F" w14:paraId="05DA7633" w14:textId="77777777" w:rsidTr="00BC3622">
        <w:tc>
          <w:tcPr>
            <w:tcW w:w="2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33014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85039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0EE2" w:rsidRPr="0065154F" w14:paraId="0671C6CD" w14:textId="77777777" w:rsidTr="00BC3622">
        <w:tc>
          <w:tcPr>
            <w:tcW w:w="2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52DB0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8463" w14:textId="77777777" w:rsidR="00740EE2" w:rsidRPr="0065154F" w:rsidRDefault="00740EE2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10BCF7" w14:textId="0F3774EA" w:rsidR="00B865F4" w:rsidRDefault="00B865F4">
      <w:pPr>
        <w:suppressAutoHyphens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D308DB1" w14:textId="465073E4" w:rsidR="00B21917" w:rsidRDefault="00B21917" w:rsidP="00B21917">
      <w:pPr>
        <w:tabs>
          <w:tab w:val="left" w:pos="9638"/>
        </w:tabs>
        <w:spacing w:before="60" w:after="60" w:line="276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0" w:name="_Hlk162447475"/>
      <w:r>
        <w:rPr>
          <w:rFonts w:ascii="Arial" w:hAnsi="Arial" w:cs="Arial"/>
          <w:b/>
          <w:sz w:val="22"/>
          <w:szCs w:val="22"/>
        </w:rPr>
        <w:lastRenderedPageBreak/>
        <w:t>* * *</w:t>
      </w:r>
    </w:p>
    <w:p w14:paraId="184951A2" w14:textId="68F9AB61" w:rsidR="006E0268" w:rsidRPr="006E0268" w:rsidRDefault="006E0268" w:rsidP="00B865F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6E0268">
        <w:rPr>
          <w:rFonts w:ascii="Arial" w:hAnsi="Arial" w:cs="Arial"/>
          <w:b/>
          <w:sz w:val="22"/>
          <w:szCs w:val="22"/>
        </w:rPr>
        <w:t xml:space="preserve">CON RIFERIMENTO AL </w:t>
      </w:r>
      <w:r w:rsidRPr="00920331">
        <w:rPr>
          <w:rFonts w:ascii="Arial" w:hAnsi="Arial" w:cs="Arial"/>
          <w:b/>
          <w:sz w:val="22"/>
          <w:szCs w:val="22"/>
          <w:u w:val="single"/>
        </w:rPr>
        <w:t>CONIUGE NON SEPARATO E/O AI PARENTI ENTRO IL SECONDO GRADO</w:t>
      </w:r>
      <w:r w:rsidRPr="006E0268">
        <w:rPr>
          <w:rStyle w:val="Rimandonotaapidipagina"/>
          <w:rFonts w:ascii="Arial" w:eastAsia="Times New Roman" w:hAnsi="Arial" w:cs="Arial"/>
          <w:b/>
          <w:kern w:val="0"/>
          <w:sz w:val="20"/>
          <w:szCs w:val="20"/>
          <w:lang w:eastAsia="it-IT" w:bidi="ar-SA"/>
        </w:rPr>
        <w:footnoteReference w:id="4"/>
      </w:r>
      <w:r w:rsidRPr="006E026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A8A3CFA" w14:textId="77777777" w:rsidR="006E0268" w:rsidRDefault="006E0268" w:rsidP="006E02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ATTESTA</w:t>
      </w:r>
    </w:p>
    <w:p w14:paraId="233C9598" w14:textId="291CA01B" w:rsidR="00B865F4" w:rsidRPr="00670072" w:rsidRDefault="00B865F4" w:rsidP="00446FFE">
      <w:pPr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20"/>
          <w:szCs w:val="20"/>
        </w:rPr>
        <w:t>che</w:t>
      </w:r>
      <w:r w:rsidR="00920331">
        <w:rPr>
          <w:rFonts w:ascii="Arial" w:hAnsi="Arial" w:cs="Arial"/>
          <w:b/>
          <w:bCs/>
          <w:sz w:val="20"/>
          <w:szCs w:val="20"/>
        </w:rPr>
        <w:t xml:space="preserve"> essi</w:t>
      </w:r>
    </w:p>
    <w:p w14:paraId="011F6824" w14:textId="77777777" w:rsidR="00446FFE" w:rsidRDefault="00000000" w:rsidP="00B865F4">
      <w:pPr>
        <w:pStyle w:val="Paragrafoelenc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27189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65F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865F4">
        <w:rPr>
          <w:rFonts w:ascii="Arial" w:hAnsi="Arial" w:cs="Arial"/>
          <w:sz w:val="22"/>
          <w:szCs w:val="22"/>
        </w:rPr>
        <w:t xml:space="preserve"> acconsentono  </w:t>
      </w:r>
    </w:p>
    <w:p w14:paraId="6BD05135" w14:textId="7B8A8961" w:rsidR="00B865F4" w:rsidRDefault="00000000" w:rsidP="00B865F4">
      <w:pPr>
        <w:pStyle w:val="Paragrafoelenc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036271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65F4">
            <w:rPr>
              <w:rFonts w:ascii="Arial" w:eastAsia="MS Gothic" w:hAnsi="Arial" w:cs="Arial" w:hint="eastAsia"/>
              <w:sz w:val="22"/>
              <w:szCs w:val="22"/>
            </w:rPr>
            <w:t>☐</w:t>
          </w:r>
        </w:sdtContent>
      </w:sdt>
      <w:r w:rsidR="00B865F4">
        <w:rPr>
          <w:rFonts w:ascii="Arial" w:hAnsi="Arial" w:cs="Arial"/>
          <w:sz w:val="22"/>
          <w:szCs w:val="22"/>
        </w:rPr>
        <w:t xml:space="preserve"> </w:t>
      </w:r>
      <w:r w:rsidR="006E0268">
        <w:rPr>
          <w:rFonts w:ascii="Arial" w:hAnsi="Arial" w:cs="Arial"/>
          <w:sz w:val="22"/>
          <w:szCs w:val="22"/>
        </w:rPr>
        <w:t>NON</w:t>
      </w:r>
      <w:r w:rsidR="00B865F4">
        <w:rPr>
          <w:rFonts w:ascii="Arial" w:hAnsi="Arial" w:cs="Arial"/>
          <w:sz w:val="22"/>
          <w:szCs w:val="22"/>
        </w:rPr>
        <w:t xml:space="preserve"> acconsentono </w:t>
      </w:r>
    </w:p>
    <w:p w14:paraId="0CC54AF6" w14:textId="36B67415" w:rsidR="00244B09" w:rsidRDefault="00244B09" w:rsidP="00B865F4">
      <w:pPr>
        <w:pStyle w:val="Paragrafoelenco"/>
        <w:rPr>
          <w:rFonts w:ascii="Arial" w:hAnsi="Arial" w:cs="Arial"/>
          <w:sz w:val="22"/>
          <w:szCs w:val="22"/>
        </w:rPr>
      </w:pPr>
      <w:r w:rsidRPr="00244B09">
        <w:rPr>
          <w:rFonts w:ascii="Segoe UI Symbol" w:hAnsi="Segoe UI Symbol" w:cs="Segoe UI Symbol"/>
          <w:sz w:val="22"/>
          <w:szCs w:val="22"/>
        </w:rPr>
        <w:t>☐</w:t>
      </w:r>
      <w:r w:rsidRPr="00244B09">
        <w:rPr>
          <w:rFonts w:ascii="Arial" w:hAnsi="Arial" w:cs="Arial"/>
          <w:sz w:val="22"/>
          <w:szCs w:val="22"/>
        </w:rPr>
        <w:t xml:space="preserve"> acconsentono</w:t>
      </w:r>
      <w:r>
        <w:rPr>
          <w:rFonts w:ascii="Arial" w:hAnsi="Arial" w:cs="Arial"/>
          <w:sz w:val="22"/>
          <w:szCs w:val="22"/>
        </w:rPr>
        <w:t xml:space="preserve"> solo alcuni di essi</w:t>
      </w:r>
    </w:p>
    <w:p w14:paraId="0F8F5833" w14:textId="25EC0E7A" w:rsidR="006E0268" w:rsidRPr="006C627C" w:rsidRDefault="006E0268" w:rsidP="006E0268">
      <w:pPr>
        <w:rPr>
          <w:rFonts w:ascii="Arial" w:hAnsi="Arial" w:cs="Arial"/>
          <w:b/>
          <w:sz w:val="22"/>
          <w:szCs w:val="22"/>
        </w:rPr>
      </w:pPr>
      <w:r w:rsidRPr="006C627C">
        <w:rPr>
          <w:rFonts w:ascii="Arial" w:hAnsi="Arial" w:cs="Arial"/>
          <w:b/>
          <w:sz w:val="22"/>
          <w:szCs w:val="22"/>
        </w:rPr>
        <w:t>alla comunicazione e pubblicazione dei propri dati patrimoniali</w:t>
      </w:r>
      <w:r w:rsidR="00920331" w:rsidRPr="006C627C">
        <w:rPr>
          <w:rFonts w:ascii="Arial" w:hAnsi="Arial" w:cs="Arial"/>
          <w:b/>
          <w:sz w:val="22"/>
          <w:szCs w:val="22"/>
        </w:rPr>
        <w:t xml:space="preserve"> all’Amministrazione regionale per le finalità di legge</w:t>
      </w:r>
      <w:r w:rsidRPr="006C627C">
        <w:rPr>
          <w:rFonts w:ascii="Arial" w:hAnsi="Arial" w:cs="Arial"/>
          <w:b/>
          <w:sz w:val="22"/>
          <w:szCs w:val="22"/>
        </w:rPr>
        <w:t>.</w:t>
      </w:r>
    </w:p>
    <w:p w14:paraId="5FDB5B11" w14:textId="7D417A55" w:rsidR="00446FFE" w:rsidRDefault="00446FFE" w:rsidP="006E0268">
      <w:pPr>
        <w:rPr>
          <w:rFonts w:ascii="Arial" w:hAnsi="Arial" w:cs="Arial"/>
          <w:sz w:val="22"/>
          <w:szCs w:val="22"/>
        </w:rPr>
      </w:pPr>
    </w:p>
    <w:p w14:paraId="53FF02F1" w14:textId="33165A14" w:rsidR="00446FFE" w:rsidRDefault="00244B09" w:rsidP="006E02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 abbiano acconsentito</w:t>
      </w:r>
    </w:p>
    <w:p w14:paraId="047DE89B" w14:textId="6BF427AC" w:rsidR="00446FFE" w:rsidRDefault="00446FFE" w:rsidP="006E0268">
      <w:pPr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20"/>
          <w:szCs w:val="20"/>
        </w:rPr>
        <w:t>che la SITUAZIONE PATRIMONIALE</w:t>
      </w:r>
      <w:r>
        <w:rPr>
          <w:rFonts w:ascii="Arial" w:hAnsi="Arial" w:cs="Arial"/>
          <w:b/>
          <w:bCs/>
          <w:sz w:val="20"/>
          <w:szCs w:val="20"/>
        </w:rPr>
        <w:t xml:space="preserve"> nell’anno _________</w:t>
      </w:r>
      <w:r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5"/>
      </w:r>
      <w:r>
        <w:rPr>
          <w:rFonts w:ascii="Arial" w:hAnsi="Arial" w:cs="Arial"/>
          <w:b/>
          <w:bCs/>
          <w:sz w:val="20"/>
          <w:szCs w:val="20"/>
        </w:rPr>
        <w:t xml:space="preserve"> di conferimento della carica è la seguente</w:t>
      </w:r>
      <w:r w:rsidR="00920331">
        <w:rPr>
          <w:rFonts w:ascii="Arial" w:hAnsi="Arial" w:cs="Arial"/>
          <w:b/>
          <w:bCs/>
          <w:sz w:val="20"/>
          <w:szCs w:val="20"/>
        </w:rPr>
        <w:t>:</w:t>
      </w:r>
    </w:p>
    <w:p w14:paraId="72199465" w14:textId="77777777" w:rsidR="00446FFE" w:rsidRDefault="00446FFE" w:rsidP="006E0268">
      <w:pPr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0EC94298" w14:textId="2F734074" w:rsidR="00446FFE" w:rsidRPr="006E0268" w:rsidRDefault="00446FFE" w:rsidP="006E0268">
      <w:pPr>
        <w:rPr>
          <w:rFonts w:ascii="Arial" w:hAnsi="Arial" w:cs="Arial"/>
          <w:sz w:val="22"/>
          <w:szCs w:val="22"/>
        </w:rPr>
      </w:pP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</w:t>
      </w:r>
      <w:r w:rsidR="00CF4C6E" w:rsidRPr="00CF4C6E">
        <w:rPr>
          <w:rFonts w:ascii="Arial" w:hAnsi="Arial" w:cs="Arial"/>
          <w:i/>
          <w:iCs/>
          <w:color w:val="CE181E"/>
          <w:sz w:val="22"/>
          <w:szCs w:val="22"/>
        </w:rPr>
        <w:t xml:space="preserve">replicare e </w:t>
      </w:r>
      <w:r>
        <w:rPr>
          <w:rFonts w:ascii="Arial" w:hAnsi="Arial" w:cs="Arial"/>
          <w:i/>
          <w:iCs/>
          <w:color w:val="CE181E"/>
          <w:sz w:val="22"/>
          <w:szCs w:val="22"/>
        </w:rPr>
        <w:t>compilare per ciascuno dei soggetti che hanno prestato il consenso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&gt;</w:t>
      </w:r>
    </w:p>
    <w:p w14:paraId="212BF5B8" w14:textId="40F89239" w:rsidR="007D3E10" w:rsidRDefault="007D3E10" w:rsidP="007D3E10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490" w:type="dxa"/>
        <w:tblInd w:w="-5" w:type="dxa"/>
        <w:tblLook w:val="04A0" w:firstRow="1" w:lastRow="0" w:firstColumn="1" w:lastColumn="0" w:noHBand="0" w:noVBand="1"/>
      </w:tblPr>
      <w:tblGrid>
        <w:gridCol w:w="2977"/>
        <w:gridCol w:w="3756"/>
        <w:gridCol w:w="3757"/>
      </w:tblGrid>
      <w:tr w:rsidR="006542EF" w:rsidRPr="006542EF" w14:paraId="505DDA73" w14:textId="77777777" w:rsidTr="002419A8">
        <w:trPr>
          <w:trHeight w:val="601"/>
        </w:trPr>
        <w:tc>
          <w:tcPr>
            <w:tcW w:w="2977" w:type="dxa"/>
          </w:tcPr>
          <w:p w14:paraId="280079DC" w14:textId="77777777" w:rsidR="006542EF" w:rsidRPr="006542EF" w:rsidRDefault="006542EF" w:rsidP="007D3E10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6542E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NOME</w:t>
            </w:r>
          </w:p>
        </w:tc>
        <w:tc>
          <w:tcPr>
            <w:tcW w:w="3756" w:type="dxa"/>
          </w:tcPr>
          <w:p w14:paraId="13DB409F" w14:textId="77777777" w:rsidR="006542EF" w:rsidRPr="006542EF" w:rsidRDefault="006542EF" w:rsidP="007D3E10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6542E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COGNOME</w:t>
            </w:r>
          </w:p>
        </w:tc>
        <w:tc>
          <w:tcPr>
            <w:tcW w:w="3757" w:type="dxa"/>
          </w:tcPr>
          <w:p w14:paraId="354FC5A3" w14:textId="70B5DDC9" w:rsidR="006542EF" w:rsidRPr="006542EF" w:rsidRDefault="006542EF" w:rsidP="007D3E10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CONIUGE/</w:t>
            </w:r>
            <w:r w:rsidR="00B865F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 xml:space="preserve">GRADO DI 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PARENTE</w:t>
            </w:r>
            <w:r w:rsidR="00B865F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LA</w:t>
            </w:r>
            <w:r>
              <w:rPr>
                <w:rStyle w:val="Rimandonotaapidipagina"/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footnoteReference w:id="6"/>
            </w:r>
          </w:p>
        </w:tc>
      </w:tr>
    </w:tbl>
    <w:p w14:paraId="48774ADA" w14:textId="77777777" w:rsidR="007D3E10" w:rsidRPr="00C00502" w:rsidRDefault="007D3E10" w:rsidP="007D3E10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4617"/>
        <w:gridCol w:w="2325"/>
        <w:gridCol w:w="1359"/>
      </w:tblGrid>
      <w:tr w:rsidR="007D3E10" w:rsidRPr="0065154F" w14:paraId="0AFD3C31" w14:textId="77777777" w:rsidTr="00150A5F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0"/>
          <w:p w14:paraId="35F82055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IMMOBILI (TERRENI E FABBRICATI)</w:t>
            </w:r>
          </w:p>
        </w:tc>
      </w:tr>
      <w:tr w:rsidR="007D3E10" w:rsidRPr="0065154F" w14:paraId="0C2FD186" w14:textId="77777777" w:rsidTr="00825BE9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AD913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 diritto</w:t>
            </w:r>
            <w:r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7"/>
            </w:r>
          </w:p>
        </w:tc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68D5C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 (indicare se fabbricato o terreno)</w:t>
            </w:r>
          </w:p>
        </w:tc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9EC00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Quota di titolarità %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F6CDA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Italia/Estero</w:t>
            </w:r>
          </w:p>
        </w:tc>
      </w:tr>
      <w:tr w:rsidR="007D3E10" w:rsidRPr="0065154F" w14:paraId="6C53C5C0" w14:textId="77777777" w:rsidTr="00825BE9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5AB7E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0C1E3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AF563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49B39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3E10" w:rsidRPr="0065154F" w14:paraId="7D7B7ED1" w14:textId="77777777" w:rsidTr="00825BE9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65441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B250C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8F242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2B0F5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BD13A3" w14:textId="77777777" w:rsidR="007D3E10" w:rsidRPr="0065154F" w:rsidRDefault="007D3E10" w:rsidP="007D3E10">
      <w:pPr>
        <w:pStyle w:val="NormaleWeb"/>
        <w:spacing w:before="0" w:after="0"/>
        <w:ind w:left="714"/>
        <w:rPr>
          <w:rFonts w:ascii="Arial" w:hAnsi="Arial" w:cs="Arial"/>
          <w:sz w:val="20"/>
          <w:szCs w:val="20"/>
        </w:rPr>
      </w:pPr>
    </w:p>
    <w:tbl>
      <w:tblPr>
        <w:tblW w:w="10485" w:type="dxa"/>
        <w:tblLook w:val="0000" w:firstRow="0" w:lastRow="0" w:firstColumn="0" w:lastColumn="0" w:noHBand="0" w:noVBand="0"/>
      </w:tblPr>
      <w:tblGrid>
        <w:gridCol w:w="4594"/>
        <w:gridCol w:w="1112"/>
        <w:gridCol w:w="4779"/>
      </w:tblGrid>
      <w:tr w:rsidR="007D3E10" w:rsidRPr="00996DE3" w14:paraId="06A41EB5" w14:textId="77777777" w:rsidTr="00150A5F"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F19F8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MOBILI ISCRITTI IN PUBBLICI REGISTRI</w:t>
            </w:r>
          </w:p>
        </w:tc>
      </w:tr>
      <w:tr w:rsidR="007D3E10" w:rsidRPr="0065154F" w14:paraId="0E159A3C" w14:textId="77777777" w:rsidTr="00150A5F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AB089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 – Indicare se Autovetture, aeromobile, imbarcazione da diporto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36D1C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CV fiscali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8FE1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Anno di immatricolazione</w:t>
            </w:r>
          </w:p>
        </w:tc>
      </w:tr>
      <w:tr w:rsidR="007D3E10" w:rsidRPr="0065154F" w14:paraId="0055F8E9" w14:textId="77777777" w:rsidTr="00150A5F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AAE0F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4737B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EFD3D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3E10" w:rsidRPr="0065154F" w14:paraId="08B7DE10" w14:textId="77777777" w:rsidTr="00150A5F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BDC2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C7BE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1AD72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CEB1CE" w14:textId="77777777" w:rsidR="007D3E10" w:rsidRDefault="007D3E10" w:rsidP="007D3E10">
      <w:pPr>
        <w:pStyle w:val="NormaleWeb"/>
        <w:spacing w:before="0" w:after="0"/>
        <w:ind w:left="720"/>
        <w:rPr>
          <w:rFonts w:ascii="Arial" w:hAnsi="Arial" w:cs="Arial"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3963"/>
        <w:gridCol w:w="3969"/>
        <w:gridCol w:w="993"/>
        <w:gridCol w:w="1559"/>
      </w:tblGrid>
      <w:tr w:rsidR="007D3E10" w:rsidRPr="000339EC" w14:paraId="27A2596E" w14:textId="77777777" w:rsidTr="00150A5F">
        <w:tc>
          <w:tcPr>
            <w:tcW w:w="10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3DD1B1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AZIONI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E QUOTE DI PARTECIPAZIONE IN SOCIETA’</w:t>
            </w:r>
          </w:p>
        </w:tc>
      </w:tr>
      <w:tr w:rsidR="007D3E10" w:rsidRPr="0065154F" w14:paraId="333EABFD" w14:textId="77777777" w:rsidTr="00150A5F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4D9A8B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 xml:space="preserve">Denominazione della società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(anche estera)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E8836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(indicare se si posseggono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sz w:val="20"/>
                <w:szCs w:val="20"/>
              </w:rPr>
              <w:t>quote o azioni)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C3E8F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 xml:space="preserve">. di azioni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8BD9B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>. di quote</w:t>
            </w:r>
          </w:p>
        </w:tc>
      </w:tr>
      <w:tr w:rsidR="007D3E10" w:rsidRPr="0065154F" w14:paraId="53B31F9C" w14:textId="77777777" w:rsidTr="00150A5F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8EA19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964C0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ADEE9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65D39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3E10" w:rsidRPr="0065154F" w14:paraId="569112C2" w14:textId="77777777" w:rsidTr="00150A5F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D07D97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EBC21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34399F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35783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61A9A" w14:textId="77777777" w:rsidR="007D3E10" w:rsidRDefault="007D3E10" w:rsidP="007D3E10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4956"/>
        <w:gridCol w:w="5528"/>
      </w:tblGrid>
      <w:tr w:rsidR="007D3E10" w:rsidRPr="0065154F" w14:paraId="4264D16B" w14:textId="77777777" w:rsidTr="00150A5F"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57B26C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ESERCIZIO DI FUNZIONI DI AMMINISTRATORE O DI SINDACO DI SOCIETÀ</w:t>
            </w:r>
          </w:p>
        </w:tc>
      </w:tr>
      <w:tr w:rsidR="007D3E10" w:rsidRPr="0065154F" w14:paraId="026F7519" w14:textId="77777777" w:rsidTr="00150A5F"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2DD33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della società (anche estera)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ACB383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dell’incarico</w:t>
            </w:r>
          </w:p>
        </w:tc>
      </w:tr>
      <w:tr w:rsidR="007D3E10" w:rsidRPr="0065154F" w14:paraId="5DDB0AA6" w14:textId="77777777" w:rsidTr="00150A5F"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BDEA8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98AB4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3E10" w:rsidRPr="0065154F" w14:paraId="5428C602" w14:textId="77777777" w:rsidTr="00150A5F"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4691B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112BD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41238D" w14:textId="77777777" w:rsidR="007D3E10" w:rsidRDefault="007D3E10" w:rsidP="007D3E10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368"/>
        <w:gridCol w:w="5088"/>
      </w:tblGrid>
      <w:tr w:rsidR="007D3E10" w:rsidRPr="0065154F" w14:paraId="715EB4EB" w14:textId="77777777" w:rsidTr="00150A5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EF94C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TITOLARIT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À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DI IMPRESE</w:t>
            </w:r>
          </w:p>
        </w:tc>
      </w:tr>
      <w:tr w:rsidR="007D3E10" w:rsidRPr="0065154F" w14:paraId="6E12C668" w14:textId="77777777" w:rsidTr="00150A5F">
        <w:tc>
          <w:tcPr>
            <w:tcW w:w="2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F932E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dell’impresa</w:t>
            </w:r>
          </w:p>
        </w:tc>
        <w:tc>
          <w:tcPr>
            <w:tcW w:w="2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E36A2" w14:textId="77777777" w:rsidR="007D3E10" w:rsidRPr="0065154F" w:rsidRDefault="007D3E10" w:rsidP="00150A5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Qualifica</w:t>
            </w:r>
          </w:p>
        </w:tc>
      </w:tr>
      <w:tr w:rsidR="007D3E10" w:rsidRPr="0065154F" w14:paraId="6D1F61CF" w14:textId="77777777" w:rsidTr="00150A5F">
        <w:tc>
          <w:tcPr>
            <w:tcW w:w="2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70A6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88DA9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3E10" w:rsidRPr="0065154F" w14:paraId="50897EAE" w14:textId="77777777" w:rsidTr="00150A5F">
        <w:tc>
          <w:tcPr>
            <w:tcW w:w="2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84519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FB682" w14:textId="77777777" w:rsidR="007D3E10" w:rsidRPr="0065154F" w:rsidRDefault="007D3E10" w:rsidP="00150A5F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CDB0CD" w14:textId="77777777" w:rsidR="007D3E10" w:rsidRDefault="007D3E10" w:rsidP="007D3E10">
      <w:pPr>
        <w:spacing w:line="276" w:lineRule="auto"/>
        <w:rPr>
          <w:rFonts w:ascii="Arial" w:hAnsi="Arial" w:cs="Arial"/>
          <w:sz w:val="20"/>
          <w:szCs w:val="20"/>
        </w:rPr>
      </w:pPr>
    </w:p>
    <w:p w14:paraId="647C3BAD" w14:textId="77777777" w:rsidR="00CF7370" w:rsidRDefault="00CF7370" w:rsidP="00D90366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65D5BBA3" w14:textId="54F45B6F" w:rsidR="00D90366" w:rsidRPr="00E2225F" w:rsidRDefault="00DA6333" w:rsidP="00D90366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A6333">
        <w:rPr>
          <w:rFonts w:ascii="Arial" w:hAnsi="Arial" w:cs="Arial"/>
          <w:sz w:val="22"/>
          <w:szCs w:val="22"/>
        </w:rPr>
        <w:t xml:space="preserve">ll/La dichiarante è informato che il presente atto è soggetto a pubblicazione </w:t>
      </w:r>
      <w:r w:rsidR="00D90366" w:rsidRPr="00E2225F">
        <w:rPr>
          <w:rFonts w:ascii="Arial" w:hAnsi="Arial" w:cs="Arial"/>
          <w:sz w:val="22"/>
          <w:szCs w:val="22"/>
        </w:rPr>
        <w:t xml:space="preserve">nel sito istituzionale dell’Amministrazione </w:t>
      </w:r>
      <w:r w:rsidR="00D90366" w:rsidRPr="006714E8">
        <w:rPr>
          <w:rFonts w:ascii="Arial" w:hAnsi="Arial" w:cs="Arial"/>
          <w:sz w:val="22"/>
          <w:szCs w:val="22"/>
          <w:u w:val="single"/>
        </w:rPr>
        <w:t>fino a</w:t>
      </w:r>
      <w:r w:rsidR="00DA566B" w:rsidRPr="006714E8">
        <w:rPr>
          <w:rFonts w:ascii="Arial" w:hAnsi="Arial" w:cs="Arial"/>
          <w:sz w:val="22"/>
          <w:szCs w:val="22"/>
          <w:u w:val="single"/>
        </w:rPr>
        <w:t xml:space="preserve">lla </w:t>
      </w:r>
      <w:r w:rsidR="00D90366" w:rsidRPr="006714E8">
        <w:rPr>
          <w:rFonts w:ascii="Arial" w:hAnsi="Arial" w:cs="Arial"/>
          <w:sz w:val="22"/>
          <w:szCs w:val="22"/>
          <w:u w:val="single"/>
        </w:rPr>
        <w:t>cessazione dell’incarico</w:t>
      </w:r>
      <w:r w:rsidR="00D90366" w:rsidRPr="00E2225F">
        <w:rPr>
          <w:rFonts w:ascii="Arial" w:hAnsi="Arial" w:cs="Arial"/>
          <w:sz w:val="22"/>
          <w:szCs w:val="22"/>
        </w:rPr>
        <w:t xml:space="preserve"> e, a tal fine, ha preso visione dell’</w:t>
      </w:r>
      <w:hyperlink r:id="rId8" w:history="1">
        <w:r w:rsidR="00D90366" w:rsidRPr="00E2225F">
          <w:rPr>
            <w:rStyle w:val="Collegamentoipertestuale"/>
            <w:rFonts w:ascii="Arial" w:hAnsi="Arial" w:cs="Arial"/>
            <w:sz w:val="22"/>
            <w:szCs w:val="22"/>
          </w:rPr>
          <w:t>informativa</w:t>
        </w:r>
      </w:hyperlink>
      <w:r w:rsidR="00D90366" w:rsidRPr="00E2225F">
        <w:rPr>
          <w:rFonts w:ascii="Arial" w:hAnsi="Arial" w:cs="Arial"/>
          <w:sz w:val="22"/>
          <w:szCs w:val="22"/>
        </w:rPr>
        <w:t xml:space="preserve"> sul trattamento dei dati personali nell’Amministrazione regionale, consapevole che i dati personali </w:t>
      </w:r>
      <w:r w:rsidR="00D90366">
        <w:rPr>
          <w:rFonts w:ascii="Arial" w:hAnsi="Arial" w:cs="Arial"/>
          <w:sz w:val="22"/>
          <w:szCs w:val="22"/>
        </w:rPr>
        <w:t>ivi</w:t>
      </w:r>
      <w:r w:rsidR="00D90366" w:rsidRPr="00E2225F">
        <w:rPr>
          <w:rFonts w:ascii="Arial" w:hAnsi="Arial" w:cs="Arial"/>
          <w:sz w:val="22"/>
          <w:szCs w:val="22"/>
        </w:rPr>
        <w:t xml:space="preserve"> riportati sono utilizzati dall’Amministrazione per adempiere a un obbligo di legge</w:t>
      </w:r>
      <w:r w:rsidR="00E0147E">
        <w:rPr>
          <w:rFonts w:ascii="Arial" w:hAnsi="Arial" w:cs="Arial"/>
          <w:sz w:val="22"/>
          <w:szCs w:val="22"/>
        </w:rPr>
        <w:t xml:space="preserve"> </w:t>
      </w:r>
      <w:bookmarkStart w:id="1" w:name="_Hlk162447764"/>
      <w:r w:rsidR="006714E8">
        <w:rPr>
          <w:rFonts w:ascii="Arial" w:hAnsi="Arial" w:cs="Arial"/>
          <w:sz w:val="22"/>
          <w:szCs w:val="22"/>
        </w:rPr>
        <w:t>[</w:t>
      </w:r>
      <w:r w:rsidR="00E0147E">
        <w:rPr>
          <w:rFonts w:ascii="Arial" w:hAnsi="Arial" w:cs="Arial"/>
          <w:sz w:val="22"/>
          <w:szCs w:val="22"/>
        </w:rPr>
        <w:t>art. 14 lettera f</w:t>
      </w:r>
      <w:r w:rsidR="006714E8">
        <w:rPr>
          <w:rFonts w:ascii="Arial" w:hAnsi="Arial" w:cs="Arial"/>
          <w:sz w:val="22"/>
          <w:szCs w:val="22"/>
        </w:rPr>
        <w:t>) del</w:t>
      </w:r>
      <w:r w:rsidR="00E0147E">
        <w:rPr>
          <w:rFonts w:ascii="Arial" w:hAnsi="Arial" w:cs="Arial"/>
          <w:sz w:val="22"/>
          <w:szCs w:val="22"/>
        </w:rPr>
        <w:t xml:space="preserve"> D.Lgs. 33/2013</w:t>
      </w:r>
      <w:r w:rsidR="006714E8">
        <w:rPr>
          <w:rFonts w:ascii="Arial" w:hAnsi="Arial" w:cs="Arial"/>
          <w:sz w:val="22"/>
          <w:szCs w:val="22"/>
        </w:rPr>
        <w:t>]</w:t>
      </w:r>
      <w:bookmarkEnd w:id="1"/>
      <w:r w:rsidR="00D90366" w:rsidRPr="00E2225F">
        <w:rPr>
          <w:rFonts w:ascii="Arial" w:hAnsi="Arial" w:cs="Arial"/>
          <w:sz w:val="22"/>
          <w:szCs w:val="22"/>
        </w:rPr>
        <w:t>.</w:t>
      </w:r>
    </w:p>
    <w:p w14:paraId="538C55D3" w14:textId="77777777" w:rsidR="00D90366" w:rsidRPr="00EF4460" w:rsidRDefault="00D90366" w:rsidP="00D90366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49C551EC" w14:textId="77777777" w:rsidR="00D90366" w:rsidRPr="00D82D12" w:rsidRDefault="00D90366" w:rsidP="00D90366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1E4B582" w14:textId="77777777" w:rsidR="00D90366" w:rsidRPr="00EF4460" w:rsidRDefault="00D90366" w:rsidP="00D90366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 xml:space="preserve">firmato </w:t>
      </w:r>
    </w:p>
    <w:p w14:paraId="7A8BB4D4" w14:textId="77777777" w:rsidR="007D3E10" w:rsidRPr="0065154F" w:rsidRDefault="007D3E10" w:rsidP="00740EE2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7D3E10" w:rsidRPr="0065154F" w:rsidSect="00266262">
      <w:headerReference w:type="default" r:id="rId9"/>
      <w:footerReference w:type="default" r:id="rId10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A23DF" w14:textId="77777777" w:rsidR="00266262" w:rsidRDefault="00266262">
      <w:r>
        <w:separator/>
      </w:r>
    </w:p>
  </w:endnote>
  <w:endnote w:type="continuationSeparator" w:id="0">
    <w:p w14:paraId="02311372" w14:textId="77777777" w:rsidR="00266262" w:rsidRDefault="0026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ohit Devanagari">
    <w:altName w:val="Cambria"/>
    <w:charset w:val="00"/>
    <w:family w:val="auto"/>
    <w:pitch w:val="variable"/>
  </w:font>
  <w:font w:name="Liberation Sans">
    <w:altName w:val="Arial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6661706"/>
      <w:docPartObj>
        <w:docPartGallery w:val="Page Numbers (Bottom of Page)"/>
        <w:docPartUnique/>
      </w:docPartObj>
    </w:sdtPr>
    <w:sdtContent>
      <w:p w14:paraId="5D73425B" w14:textId="6163B7D2" w:rsidR="00904CE9" w:rsidRDefault="00904CE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7219C3" w14:textId="77777777" w:rsidR="00904CE9" w:rsidRDefault="00904CE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70BC" w14:textId="77777777" w:rsidR="00266262" w:rsidRDefault="00266262">
      <w:r>
        <w:separator/>
      </w:r>
    </w:p>
  </w:footnote>
  <w:footnote w:type="continuationSeparator" w:id="0">
    <w:p w14:paraId="067501CA" w14:textId="77777777" w:rsidR="00266262" w:rsidRDefault="00266262">
      <w:r>
        <w:continuationSeparator/>
      </w:r>
    </w:p>
  </w:footnote>
  <w:footnote w:id="1">
    <w:p w14:paraId="1ACCDEB5" w14:textId="77777777" w:rsidR="00D6199B" w:rsidRPr="00427034" w:rsidRDefault="00736A41" w:rsidP="00D6199B">
      <w:pPr>
        <w:pStyle w:val="Testonotaapidipagina"/>
        <w:rPr>
          <w:rFonts w:asciiTheme="minorHAnsi" w:hAnsiTheme="minorHAnsi" w:cstheme="minorHAnsi"/>
        </w:rPr>
      </w:pPr>
      <w:r w:rsidRPr="00C31D4D">
        <w:rPr>
          <w:rStyle w:val="Rimandonotaapidipagina"/>
          <w:rFonts w:asciiTheme="minorHAnsi" w:hAnsiTheme="minorHAnsi" w:cstheme="minorHAnsi"/>
        </w:rPr>
        <w:footnoteRef/>
      </w:r>
      <w:r w:rsidRPr="00C31D4D">
        <w:rPr>
          <w:rFonts w:asciiTheme="minorHAnsi" w:hAnsiTheme="minorHAnsi" w:cstheme="minorHAnsi"/>
        </w:rPr>
        <w:t xml:space="preserve"> </w:t>
      </w:r>
      <w:r w:rsidR="00D6199B" w:rsidRPr="00427034">
        <w:rPr>
          <w:rFonts w:asciiTheme="minorHAnsi" w:hAnsiTheme="minorHAnsi" w:cstheme="minorHAnsi"/>
        </w:rPr>
        <w:t xml:space="preserve">Per accedere all’applicativo Amministrazione Aperta </w:t>
      </w:r>
      <w:hyperlink r:id="rId1" w:history="1">
        <w:r w:rsidR="00D6199B" w:rsidRPr="00427034">
          <w:rPr>
            <w:rStyle w:val="Collegamentoipertestuale"/>
            <w:rFonts w:asciiTheme="minorHAnsi" w:hAnsiTheme="minorHAnsi" w:cstheme="minorHAnsi"/>
          </w:rPr>
          <w:t>https://sitod.regione.sardegna.it/web/amministrazione_aperta/login.php</w:t>
        </w:r>
      </w:hyperlink>
    </w:p>
    <w:p w14:paraId="408898ED" w14:textId="6ABB16E1" w:rsidR="00D6199B" w:rsidRPr="00427034" w:rsidRDefault="00D6199B" w:rsidP="00D6199B">
      <w:pPr>
        <w:pStyle w:val="Testonotaapidipagina"/>
        <w:ind w:firstLine="0"/>
        <w:rPr>
          <w:rFonts w:asciiTheme="minorHAnsi" w:hAnsiTheme="minorHAnsi" w:cstheme="minorHAnsi"/>
        </w:rPr>
      </w:pPr>
      <w:r w:rsidRPr="00427034">
        <w:rPr>
          <w:rFonts w:asciiTheme="minorHAnsi" w:hAnsiTheme="minorHAnsi" w:cstheme="minorHAnsi"/>
        </w:rPr>
        <w:t xml:space="preserve">Per ottenere l’abilitazione o recuperare le credenziali occorre rivolgersi allo staff di supporto tramite la casella </w:t>
      </w:r>
      <w:hyperlink r:id="rId2" w:history="1">
        <w:r w:rsidRPr="00427034">
          <w:rPr>
            <w:rStyle w:val="Collegamentoipertestuale"/>
            <w:rFonts w:asciiTheme="minorHAnsi" w:hAnsiTheme="minorHAnsi" w:cstheme="minorHAnsi"/>
          </w:rPr>
          <w:t>amministrazioneaperta@regione.sardegna.it</w:t>
        </w:r>
      </w:hyperlink>
      <w:r w:rsidRPr="00427034">
        <w:rPr>
          <w:rFonts w:asciiTheme="minorHAnsi" w:hAnsiTheme="minorHAnsi" w:cstheme="minorHAnsi"/>
        </w:rPr>
        <w:t xml:space="preserve">. </w:t>
      </w:r>
    </w:p>
    <w:p w14:paraId="178E46A8" w14:textId="3EECC9E5" w:rsidR="00736A41" w:rsidRPr="00C31D4D" w:rsidRDefault="00D6199B" w:rsidP="00D6199B">
      <w:pPr>
        <w:pStyle w:val="Testonotaapidipagina"/>
        <w:rPr>
          <w:rFonts w:asciiTheme="minorHAnsi" w:hAnsiTheme="minorHAnsi" w:cstheme="minorHAnsi"/>
        </w:rPr>
      </w:pPr>
      <w:r w:rsidRPr="00427034">
        <w:rPr>
          <w:rFonts w:asciiTheme="minorHAnsi" w:hAnsiTheme="minorHAnsi" w:cstheme="minorHAnsi"/>
        </w:rPr>
        <w:t xml:space="preserve">Se l’inserimento dei documenti in piattaforma è andato a buon fine, gli stessi risultano visibili nell’apposita sezione di Amministrazione Trasparente [Home/ Regione/ Amministrazione Trasparente/ Personale/ </w:t>
      </w:r>
      <w:hyperlink r:id="rId3" w:history="1">
        <w:r w:rsidRPr="00427034">
          <w:rPr>
            <w:rStyle w:val="Collegamentoipertestuale"/>
            <w:rFonts w:asciiTheme="minorHAnsi" w:hAnsiTheme="minorHAnsi" w:cstheme="minorHAnsi"/>
          </w:rPr>
          <w:t>Incarichi amministrativi di vertice</w:t>
        </w:r>
      </w:hyperlink>
      <w:r w:rsidRPr="00427034">
        <w:rPr>
          <w:rFonts w:asciiTheme="minorHAnsi" w:hAnsiTheme="minorHAnsi" w:cstheme="minorHAnsi"/>
        </w:rPr>
        <w:t>]</w:t>
      </w:r>
    </w:p>
  </w:footnote>
  <w:footnote w:id="2">
    <w:p w14:paraId="0AF76788" w14:textId="3C8C5E44" w:rsidR="002A3982" w:rsidRPr="00820B14" w:rsidRDefault="002A3982" w:rsidP="002A3982">
      <w:pPr>
        <w:pStyle w:val="Testonotaapidipagina"/>
        <w:rPr>
          <w:rFonts w:ascii="Arial" w:hAnsi="Arial" w:cs="Arial"/>
          <w:sz w:val="16"/>
          <w:szCs w:val="16"/>
        </w:rPr>
      </w:pPr>
      <w:r w:rsidRPr="00820B14">
        <w:rPr>
          <w:rStyle w:val="Rimandonotaapidipagina"/>
          <w:rFonts w:ascii="Arial" w:hAnsi="Arial" w:cs="Arial"/>
          <w:sz w:val="16"/>
          <w:szCs w:val="16"/>
        </w:rPr>
        <w:footnoteRef/>
      </w:r>
      <w:r w:rsidRPr="00820B14">
        <w:rPr>
          <w:rFonts w:ascii="Arial" w:hAnsi="Arial" w:cs="Arial"/>
          <w:sz w:val="16"/>
          <w:szCs w:val="16"/>
        </w:rPr>
        <w:t xml:space="preserve"> Indicare l’anno</w:t>
      </w:r>
      <w:r>
        <w:rPr>
          <w:rFonts w:ascii="Arial" w:hAnsi="Arial" w:cs="Arial"/>
          <w:sz w:val="16"/>
          <w:szCs w:val="16"/>
        </w:rPr>
        <w:t xml:space="preserve"> in cui è stato emanato il </w:t>
      </w:r>
      <w:r w:rsidR="00830532">
        <w:rPr>
          <w:rFonts w:ascii="Arial" w:hAnsi="Arial" w:cs="Arial"/>
          <w:sz w:val="16"/>
          <w:szCs w:val="16"/>
        </w:rPr>
        <w:t>provvedimento</w:t>
      </w:r>
      <w:r>
        <w:rPr>
          <w:rFonts w:ascii="Arial" w:hAnsi="Arial" w:cs="Arial"/>
          <w:sz w:val="16"/>
          <w:szCs w:val="16"/>
        </w:rPr>
        <w:t xml:space="preserve"> di Nomina</w:t>
      </w:r>
      <w:r w:rsidR="00736A41">
        <w:rPr>
          <w:rFonts w:ascii="Arial" w:hAnsi="Arial" w:cs="Arial"/>
          <w:sz w:val="16"/>
          <w:szCs w:val="16"/>
        </w:rPr>
        <w:t>/Conferimento</w:t>
      </w:r>
      <w:r w:rsidR="00394840">
        <w:rPr>
          <w:rFonts w:ascii="Arial" w:hAnsi="Arial" w:cs="Arial"/>
          <w:sz w:val="16"/>
          <w:szCs w:val="16"/>
        </w:rPr>
        <w:t>.</w:t>
      </w:r>
    </w:p>
  </w:footnote>
  <w:footnote w:id="3">
    <w:p w14:paraId="02051F5A" w14:textId="1FCF3FF5" w:rsidR="001B3086" w:rsidRDefault="001B308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B3086">
        <w:rPr>
          <w:rFonts w:ascii="Arial" w:hAnsi="Arial" w:cs="Arial"/>
          <w:sz w:val="16"/>
          <w:szCs w:val="16"/>
        </w:rPr>
        <w:t>Specificare se trattasi di proprietà, comproprietà, superficie, enfiteusi, usufrutto, uso, abitazione.</w:t>
      </w:r>
    </w:p>
  </w:footnote>
  <w:footnote w:id="4">
    <w:p w14:paraId="0D9DBF05" w14:textId="2669B4D2" w:rsidR="006E0268" w:rsidRDefault="006E0268" w:rsidP="006E026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542EF">
        <w:rPr>
          <w:rFonts w:ascii="Arial" w:hAnsi="Arial" w:cs="Arial"/>
          <w:sz w:val="16"/>
          <w:szCs w:val="16"/>
        </w:rPr>
        <w:t xml:space="preserve">Sono </w:t>
      </w:r>
      <w:r>
        <w:rPr>
          <w:rFonts w:ascii="Arial" w:hAnsi="Arial" w:cs="Arial"/>
          <w:sz w:val="16"/>
          <w:szCs w:val="16"/>
        </w:rPr>
        <w:t xml:space="preserve">da inserire nella dichiarazione oltre al coniuge </w:t>
      </w:r>
      <w:r w:rsidRPr="00920331">
        <w:rPr>
          <w:rFonts w:ascii="Arial" w:hAnsi="Arial" w:cs="Arial"/>
          <w:sz w:val="16"/>
          <w:szCs w:val="16"/>
          <w:u w:val="single"/>
        </w:rPr>
        <w:t>non</w:t>
      </w:r>
      <w:r>
        <w:rPr>
          <w:rFonts w:ascii="Arial" w:hAnsi="Arial" w:cs="Arial"/>
          <w:sz w:val="16"/>
          <w:szCs w:val="16"/>
        </w:rPr>
        <w:t xml:space="preserve"> separato anche i </w:t>
      </w:r>
      <w:r w:rsidRPr="006542EF">
        <w:rPr>
          <w:rFonts w:ascii="Arial" w:hAnsi="Arial" w:cs="Arial"/>
          <w:sz w:val="16"/>
          <w:szCs w:val="16"/>
        </w:rPr>
        <w:t>parenti entro il secondo grado</w:t>
      </w:r>
      <w:r>
        <w:rPr>
          <w:rFonts w:ascii="Arial" w:hAnsi="Arial" w:cs="Arial"/>
          <w:sz w:val="16"/>
          <w:szCs w:val="16"/>
        </w:rPr>
        <w:t>:</w:t>
      </w:r>
      <w:r w:rsidRPr="006542EF">
        <w:rPr>
          <w:rFonts w:ascii="Arial" w:hAnsi="Arial" w:cs="Arial"/>
          <w:sz w:val="16"/>
          <w:szCs w:val="16"/>
        </w:rPr>
        <w:t xml:space="preserve"> i nonni, i</w:t>
      </w:r>
      <w:r>
        <w:rPr>
          <w:rFonts w:ascii="Arial" w:hAnsi="Arial" w:cs="Arial"/>
          <w:sz w:val="16"/>
          <w:szCs w:val="16"/>
        </w:rPr>
        <w:t xml:space="preserve"> </w:t>
      </w:r>
      <w:r w:rsidRPr="006542EF">
        <w:rPr>
          <w:rFonts w:ascii="Arial" w:hAnsi="Arial" w:cs="Arial"/>
          <w:sz w:val="16"/>
          <w:szCs w:val="16"/>
        </w:rPr>
        <w:t>genitori, i figli, i nipoti in linea retta (figli dei figli), i fratelli e le sorelle</w:t>
      </w:r>
      <w:r w:rsidR="00394840">
        <w:rPr>
          <w:rFonts w:ascii="Arial" w:hAnsi="Arial" w:cs="Arial"/>
          <w:sz w:val="16"/>
          <w:szCs w:val="16"/>
        </w:rPr>
        <w:t>.</w:t>
      </w:r>
    </w:p>
  </w:footnote>
  <w:footnote w:id="5">
    <w:p w14:paraId="70E4AC60" w14:textId="404A922A" w:rsidR="00446FFE" w:rsidRPr="00820B14" w:rsidRDefault="00446FFE" w:rsidP="00446FFE">
      <w:pPr>
        <w:pStyle w:val="Testonotaapidipagina"/>
        <w:rPr>
          <w:rFonts w:ascii="Arial" w:hAnsi="Arial" w:cs="Arial"/>
          <w:sz w:val="16"/>
          <w:szCs w:val="16"/>
        </w:rPr>
      </w:pPr>
      <w:r w:rsidRPr="00820B14">
        <w:rPr>
          <w:rStyle w:val="Rimandonotaapidipagina"/>
          <w:rFonts w:ascii="Arial" w:hAnsi="Arial" w:cs="Arial"/>
          <w:sz w:val="16"/>
          <w:szCs w:val="16"/>
        </w:rPr>
        <w:footnoteRef/>
      </w:r>
      <w:r w:rsidRPr="00820B14">
        <w:rPr>
          <w:rFonts w:ascii="Arial" w:hAnsi="Arial" w:cs="Arial"/>
          <w:sz w:val="16"/>
          <w:szCs w:val="16"/>
        </w:rPr>
        <w:t xml:space="preserve"> Indicare l’anno</w:t>
      </w:r>
      <w:r>
        <w:rPr>
          <w:rFonts w:ascii="Arial" w:hAnsi="Arial" w:cs="Arial"/>
          <w:sz w:val="16"/>
          <w:szCs w:val="16"/>
        </w:rPr>
        <w:t xml:space="preserve"> in cui è stato emanato il provvedimento di Nomina</w:t>
      </w:r>
      <w:r w:rsidR="00736A41">
        <w:rPr>
          <w:rFonts w:ascii="Arial" w:hAnsi="Arial" w:cs="Arial"/>
          <w:sz w:val="16"/>
          <w:szCs w:val="16"/>
        </w:rPr>
        <w:t>/Conferimento</w:t>
      </w:r>
      <w:r w:rsidR="00394840">
        <w:rPr>
          <w:rFonts w:ascii="Arial" w:hAnsi="Arial" w:cs="Arial"/>
          <w:sz w:val="16"/>
          <w:szCs w:val="16"/>
        </w:rPr>
        <w:t>.</w:t>
      </w:r>
    </w:p>
  </w:footnote>
  <w:footnote w:id="6">
    <w:p w14:paraId="1EABF743" w14:textId="07D61FBE" w:rsidR="006542EF" w:rsidRDefault="006542EF" w:rsidP="006542E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E015C4" w:rsidRPr="00E015C4">
        <w:rPr>
          <w:rFonts w:ascii="Arial" w:hAnsi="Arial" w:cs="Arial"/>
          <w:sz w:val="16"/>
          <w:szCs w:val="16"/>
        </w:rPr>
        <w:t>Specificare</w:t>
      </w:r>
      <w:r w:rsidR="00920331" w:rsidRPr="00E015C4">
        <w:rPr>
          <w:rFonts w:ascii="Arial" w:hAnsi="Arial" w:cs="Arial"/>
          <w:sz w:val="16"/>
          <w:szCs w:val="16"/>
        </w:rPr>
        <w:t xml:space="preserve"> se</w:t>
      </w:r>
      <w:r w:rsidR="006C627C">
        <w:rPr>
          <w:rFonts w:ascii="Arial" w:hAnsi="Arial" w:cs="Arial"/>
          <w:sz w:val="16"/>
          <w:szCs w:val="16"/>
        </w:rPr>
        <w:t xml:space="preserve"> trattasi di</w:t>
      </w:r>
      <w:r w:rsidR="00920331" w:rsidRPr="00E015C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coniuge non separato</w:t>
      </w:r>
      <w:r w:rsidR="006C627C">
        <w:rPr>
          <w:rFonts w:ascii="Arial" w:hAnsi="Arial" w:cs="Arial"/>
          <w:sz w:val="16"/>
          <w:szCs w:val="16"/>
        </w:rPr>
        <w:t xml:space="preserve">, </w:t>
      </w:r>
      <w:r w:rsidRPr="006542EF">
        <w:rPr>
          <w:rFonts w:ascii="Arial" w:hAnsi="Arial" w:cs="Arial"/>
          <w:sz w:val="16"/>
          <w:szCs w:val="16"/>
        </w:rPr>
        <w:t>nonn</w:t>
      </w:r>
      <w:r w:rsidR="00E015C4">
        <w:rPr>
          <w:rFonts w:ascii="Arial" w:hAnsi="Arial" w:cs="Arial"/>
          <w:sz w:val="16"/>
          <w:szCs w:val="16"/>
        </w:rPr>
        <w:t>o</w:t>
      </w:r>
      <w:r w:rsidR="006C627C">
        <w:rPr>
          <w:rFonts w:ascii="Arial" w:hAnsi="Arial" w:cs="Arial"/>
          <w:sz w:val="16"/>
          <w:szCs w:val="16"/>
        </w:rPr>
        <w:t xml:space="preserve">, </w:t>
      </w:r>
      <w:r w:rsidRPr="006542EF">
        <w:rPr>
          <w:rFonts w:ascii="Arial" w:hAnsi="Arial" w:cs="Arial"/>
          <w:sz w:val="16"/>
          <w:szCs w:val="16"/>
        </w:rPr>
        <w:t>genitor</w:t>
      </w:r>
      <w:r w:rsidR="00E015C4">
        <w:rPr>
          <w:rFonts w:ascii="Arial" w:hAnsi="Arial" w:cs="Arial"/>
          <w:sz w:val="16"/>
          <w:szCs w:val="16"/>
        </w:rPr>
        <w:t>e</w:t>
      </w:r>
      <w:r w:rsidR="006C627C">
        <w:rPr>
          <w:rFonts w:ascii="Arial" w:hAnsi="Arial" w:cs="Arial"/>
          <w:sz w:val="16"/>
          <w:szCs w:val="16"/>
        </w:rPr>
        <w:t xml:space="preserve">, </w:t>
      </w:r>
      <w:r w:rsidRPr="006542EF">
        <w:rPr>
          <w:rFonts w:ascii="Arial" w:hAnsi="Arial" w:cs="Arial"/>
          <w:sz w:val="16"/>
          <w:szCs w:val="16"/>
        </w:rPr>
        <w:t>figli</w:t>
      </w:r>
      <w:r w:rsidR="00E015C4">
        <w:rPr>
          <w:rFonts w:ascii="Arial" w:hAnsi="Arial" w:cs="Arial"/>
          <w:sz w:val="16"/>
          <w:szCs w:val="16"/>
        </w:rPr>
        <w:t>o</w:t>
      </w:r>
      <w:r w:rsidR="006C627C">
        <w:rPr>
          <w:rFonts w:ascii="Arial" w:hAnsi="Arial" w:cs="Arial"/>
          <w:sz w:val="16"/>
          <w:szCs w:val="16"/>
        </w:rPr>
        <w:t>/</w:t>
      </w:r>
      <w:r w:rsidR="00E015C4">
        <w:rPr>
          <w:rFonts w:ascii="Arial" w:hAnsi="Arial" w:cs="Arial"/>
          <w:sz w:val="16"/>
          <w:szCs w:val="16"/>
        </w:rPr>
        <w:t>a</w:t>
      </w:r>
      <w:r w:rsidR="006C627C">
        <w:rPr>
          <w:rFonts w:ascii="Arial" w:hAnsi="Arial" w:cs="Arial"/>
          <w:sz w:val="16"/>
          <w:szCs w:val="16"/>
        </w:rPr>
        <w:t xml:space="preserve">, </w:t>
      </w:r>
      <w:r w:rsidRPr="006542EF">
        <w:rPr>
          <w:rFonts w:ascii="Arial" w:hAnsi="Arial" w:cs="Arial"/>
          <w:sz w:val="16"/>
          <w:szCs w:val="16"/>
        </w:rPr>
        <w:t>nipot</w:t>
      </w:r>
      <w:r w:rsidR="00E015C4">
        <w:rPr>
          <w:rFonts w:ascii="Arial" w:hAnsi="Arial" w:cs="Arial"/>
          <w:sz w:val="16"/>
          <w:szCs w:val="16"/>
        </w:rPr>
        <w:t>e</w:t>
      </w:r>
      <w:r w:rsidRPr="006542EF">
        <w:rPr>
          <w:rFonts w:ascii="Arial" w:hAnsi="Arial" w:cs="Arial"/>
          <w:sz w:val="16"/>
          <w:szCs w:val="16"/>
        </w:rPr>
        <w:t xml:space="preserve"> in linea retta (figli</w:t>
      </w:r>
      <w:r w:rsidR="00E015C4">
        <w:rPr>
          <w:rFonts w:ascii="Arial" w:hAnsi="Arial" w:cs="Arial"/>
          <w:sz w:val="16"/>
          <w:szCs w:val="16"/>
        </w:rPr>
        <w:t>o</w:t>
      </w:r>
      <w:r w:rsidR="006C627C">
        <w:rPr>
          <w:rFonts w:ascii="Arial" w:hAnsi="Arial" w:cs="Arial"/>
          <w:sz w:val="16"/>
          <w:szCs w:val="16"/>
        </w:rPr>
        <w:t>/</w:t>
      </w:r>
      <w:r w:rsidR="00E015C4">
        <w:rPr>
          <w:rFonts w:ascii="Arial" w:hAnsi="Arial" w:cs="Arial"/>
          <w:sz w:val="16"/>
          <w:szCs w:val="16"/>
        </w:rPr>
        <w:t>a</w:t>
      </w:r>
      <w:r w:rsidRPr="006542EF">
        <w:rPr>
          <w:rFonts w:ascii="Arial" w:hAnsi="Arial" w:cs="Arial"/>
          <w:sz w:val="16"/>
          <w:szCs w:val="16"/>
        </w:rPr>
        <w:t xml:space="preserve"> d</w:t>
      </w:r>
      <w:r w:rsidR="00E015C4">
        <w:rPr>
          <w:rFonts w:ascii="Arial" w:hAnsi="Arial" w:cs="Arial"/>
          <w:sz w:val="16"/>
          <w:szCs w:val="16"/>
        </w:rPr>
        <w:t xml:space="preserve">ei </w:t>
      </w:r>
      <w:r w:rsidRPr="006542EF">
        <w:rPr>
          <w:rFonts w:ascii="Arial" w:hAnsi="Arial" w:cs="Arial"/>
          <w:sz w:val="16"/>
          <w:szCs w:val="16"/>
        </w:rPr>
        <w:t>figli)</w:t>
      </w:r>
      <w:r w:rsidR="006C627C">
        <w:rPr>
          <w:rFonts w:ascii="Arial" w:hAnsi="Arial" w:cs="Arial"/>
          <w:sz w:val="16"/>
          <w:szCs w:val="16"/>
        </w:rPr>
        <w:t xml:space="preserve">, </w:t>
      </w:r>
      <w:r w:rsidRPr="006542EF">
        <w:rPr>
          <w:rFonts w:ascii="Arial" w:hAnsi="Arial" w:cs="Arial"/>
          <w:sz w:val="16"/>
          <w:szCs w:val="16"/>
        </w:rPr>
        <w:t>fratell</w:t>
      </w:r>
      <w:r w:rsidR="00E015C4">
        <w:rPr>
          <w:rFonts w:ascii="Arial" w:hAnsi="Arial" w:cs="Arial"/>
          <w:sz w:val="16"/>
          <w:szCs w:val="16"/>
        </w:rPr>
        <w:t xml:space="preserve">o o </w:t>
      </w:r>
      <w:r w:rsidRPr="006542EF">
        <w:rPr>
          <w:rFonts w:ascii="Arial" w:hAnsi="Arial" w:cs="Arial"/>
          <w:sz w:val="16"/>
          <w:szCs w:val="16"/>
        </w:rPr>
        <w:t>sorell</w:t>
      </w:r>
      <w:r w:rsidR="00E015C4">
        <w:rPr>
          <w:rFonts w:ascii="Arial" w:hAnsi="Arial" w:cs="Arial"/>
          <w:sz w:val="16"/>
          <w:szCs w:val="16"/>
        </w:rPr>
        <w:t>a</w:t>
      </w:r>
      <w:r w:rsidR="00394840">
        <w:rPr>
          <w:rFonts w:ascii="Arial" w:hAnsi="Arial" w:cs="Arial"/>
          <w:sz w:val="16"/>
          <w:szCs w:val="16"/>
        </w:rPr>
        <w:t>.</w:t>
      </w:r>
    </w:p>
  </w:footnote>
  <w:footnote w:id="7">
    <w:p w14:paraId="6CF9525C" w14:textId="77777777" w:rsidR="007D3E10" w:rsidRDefault="007D3E10" w:rsidP="007D3E1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B3086">
        <w:rPr>
          <w:rFonts w:ascii="Arial" w:hAnsi="Arial" w:cs="Arial"/>
          <w:sz w:val="16"/>
          <w:szCs w:val="16"/>
        </w:rPr>
        <w:t>Specificare se trattasi di proprietà, comproprietà, superficie, enfiteusi, usufrutto, uso, abitazione.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B9E3" w14:textId="6D89A8AB" w:rsidR="00904CE9" w:rsidRDefault="00904CE9">
    <w:pPr>
      <w:pStyle w:val="Intestazione"/>
    </w:pPr>
    <w:r>
      <w:ptab w:relativeTo="margin" w:alignment="center" w:leader="none"/>
    </w:r>
    <w:r>
      <w:ptab w:relativeTo="margin" w:alignment="right" w:leader="none"/>
    </w:r>
    <w:r>
      <w:t>versione aprile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4EB7"/>
    <w:multiLevelType w:val="hybridMultilevel"/>
    <w:tmpl w:val="0E1C9B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4B8A41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07343"/>
    <w:multiLevelType w:val="hybridMultilevel"/>
    <w:tmpl w:val="4B8A41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76D9"/>
    <w:multiLevelType w:val="hybridMultilevel"/>
    <w:tmpl w:val="5D1EA3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468959">
    <w:abstractNumId w:val="0"/>
  </w:num>
  <w:num w:numId="2" w16cid:durableId="1640645541">
    <w:abstractNumId w:val="1"/>
  </w:num>
  <w:num w:numId="3" w16cid:durableId="984965006">
    <w:abstractNumId w:val="2"/>
  </w:num>
  <w:num w:numId="4" w16cid:durableId="606932788">
    <w:abstractNumId w:val="3"/>
  </w:num>
  <w:num w:numId="5" w16cid:durableId="237641475">
    <w:abstractNumId w:val="20"/>
  </w:num>
  <w:num w:numId="6" w16cid:durableId="1548492346">
    <w:abstractNumId w:val="37"/>
  </w:num>
  <w:num w:numId="7" w16cid:durableId="1187712369">
    <w:abstractNumId w:val="32"/>
  </w:num>
  <w:num w:numId="8" w16cid:durableId="160438803">
    <w:abstractNumId w:val="38"/>
  </w:num>
  <w:num w:numId="9" w16cid:durableId="810054193">
    <w:abstractNumId w:val="11"/>
  </w:num>
  <w:num w:numId="10" w16cid:durableId="2067870055">
    <w:abstractNumId w:val="12"/>
  </w:num>
  <w:num w:numId="11" w16cid:durableId="1169784741">
    <w:abstractNumId w:val="30"/>
  </w:num>
  <w:num w:numId="12" w16cid:durableId="1125855169">
    <w:abstractNumId w:val="22"/>
  </w:num>
  <w:num w:numId="13" w16cid:durableId="667290916">
    <w:abstractNumId w:val="14"/>
  </w:num>
  <w:num w:numId="14" w16cid:durableId="1587301155">
    <w:abstractNumId w:val="19"/>
  </w:num>
  <w:num w:numId="15" w16cid:durableId="1768622924">
    <w:abstractNumId w:val="15"/>
  </w:num>
  <w:num w:numId="16" w16cid:durableId="1736316183">
    <w:abstractNumId w:val="36"/>
  </w:num>
  <w:num w:numId="17" w16cid:durableId="1739593572">
    <w:abstractNumId w:val="24"/>
  </w:num>
  <w:num w:numId="18" w16cid:durableId="2080587988">
    <w:abstractNumId w:val="18"/>
  </w:num>
  <w:num w:numId="19" w16cid:durableId="930697130">
    <w:abstractNumId w:val="28"/>
  </w:num>
  <w:num w:numId="20" w16cid:durableId="206842172">
    <w:abstractNumId w:val="29"/>
  </w:num>
  <w:num w:numId="21" w16cid:durableId="2059864413">
    <w:abstractNumId w:val="16"/>
  </w:num>
  <w:num w:numId="22" w16cid:durableId="388891452">
    <w:abstractNumId w:val="21"/>
  </w:num>
  <w:num w:numId="23" w16cid:durableId="1488747228">
    <w:abstractNumId w:val="26"/>
  </w:num>
  <w:num w:numId="24" w16cid:durableId="301736184">
    <w:abstractNumId w:val="31"/>
  </w:num>
  <w:num w:numId="25" w16cid:durableId="1421679039">
    <w:abstractNumId w:val="9"/>
  </w:num>
  <w:num w:numId="26" w16cid:durableId="2111469083">
    <w:abstractNumId w:val="9"/>
  </w:num>
  <w:num w:numId="27" w16cid:durableId="83458667">
    <w:abstractNumId w:val="4"/>
  </w:num>
  <w:num w:numId="28" w16cid:durableId="1457916026">
    <w:abstractNumId w:val="27"/>
  </w:num>
  <w:num w:numId="29" w16cid:durableId="1202017290">
    <w:abstractNumId w:val="5"/>
  </w:num>
  <w:num w:numId="30" w16cid:durableId="1854150947">
    <w:abstractNumId w:val="25"/>
  </w:num>
  <w:num w:numId="31" w16cid:durableId="1668897188">
    <w:abstractNumId w:val="17"/>
  </w:num>
  <w:num w:numId="32" w16cid:durableId="844053130">
    <w:abstractNumId w:val="13"/>
  </w:num>
  <w:num w:numId="33" w16cid:durableId="246690406">
    <w:abstractNumId w:val="35"/>
  </w:num>
  <w:num w:numId="34" w16cid:durableId="669868482">
    <w:abstractNumId w:val="34"/>
  </w:num>
  <w:num w:numId="35" w16cid:durableId="877864142">
    <w:abstractNumId w:val="6"/>
  </w:num>
  <w:num w:numId="36" w16cid:durableId="1178233543">
    <w:abstractNumId w:val="7"/>
  </w:num>
  <w:num w:numId="37" w16cid:durableId="2031760038">
    <w:abstractNumId w:val="10"/>
  </w:num>
  <w:num w:numId="38" w16cid:durableId="203754293">
    <w:abstractNumId w:val="33"/>
  </w:num>
  <w:num w:numId="39" w16cid:durableId="1580754699">
    <w:abstractNumId w:val="23"/>
  </w:num>
  <w:num w:numId="40" w16cid:durableId="475150896">
    <w:abstractNumId w:val="8"/>
  </w:num>
  <w:num w:numId="41" w16cid:durableId="171411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D8"/>
    <w:rsid w:val="00026A23"/>
    <w:rsid w:val="00027E5F"/>
    <w:rsid w:val="00050F59"/>
    <w:rsid w:val="00052F7B"/>
    <w:rsid w:val="00057618"/>
    <w:rsid w:val="00062FD1"/>
    <w:rsid w:val="00063F54"/>
    <w:rsid w:val="000647A0"/>
    <w:rsid w:val="00065F9E"/>
    <w:rsid w:val="00066032"/>
    <w:rsid w:val="00067392"/>
    <w:rsid w:val="000718ED"/>
    <w:rsid w:val="00081024"/>
    <w:rsid w:val="00084C83"/>
    <w:rsid w:val="0008597F"/>
    <w:rsid w:val="00090AB5"/>
    <w:rsid w:val="00091EB9"/>
    <w:rsid w:val="000948A7"/>
    <w:rsid w:val="00095C70"/>
    <w:rsid w:val="000B36A1"/>
    <w:rsid w:val="000D08CC"/>
    <w:rsid w:val="000E1639"/>
    <w:rsid w:val="000F001B"/>
    <w:rsid w:val="001125C3"/>
    <w:rsid w:val="0011298D"/>
    <w:rsid w:val="00130206"/>
    <w:rsid w:val="00131B17"/>
    <w:rsid w:val="00134757"/>
    <w:rsid w:val="001508C3"/>
    <w:rsid w:val="00151DED"/>
    <w:rsid w:val="00172F82"/>
    <w:rsid w:val="001742A2"/>
    <w:rsid w:val="00176A16"/>
    <w:rsid w:val="00190392"/>
    <w:rsid w:val="0019473A"/>
    <w:rsid w:val="00194861"/>
    <w:rsid w:val="0019679C"/>
    <w:rsid w:val="001A036A"/>
    <w:rsid w:val="001A7609"/>
    <w:rsid w:val="001B2C7E"/>
    <w:rsid w:val="001B3086"/>
    <w:rsid w:val="001C49AB"/>
    <w:rsid w:val="001C4D0C"/>
    <w:rsid w:val="001C596A"/>
    <w:rsid w:val="001D03E3"/>
    <w:rsid w:val="001F121D"/>
    <w:rsid w:val="001F154D"/>
    <w:rsid w:val="001F6AA5"/>
    <w:rsid w:val="00220F92"/>
    <w:rsid w:val="002213F9"/>
    <w:rsid w:val="00242E60"/>
    <w:rsid w:val="00244B09"/>
    <w:rsid w:val="00266262"/>
    <w:rsid w:val="00276CFD"/>
    <w:rsid w:val="002976FC"/>
    <w:rsid w:val="002A3982"/>
    <w:rsid w:val="002B1A18"/>
    <w:rsid w:val="002B63DB"/>
    <w:rsid w:val="002C1074"/>
    <w:rsid w:val="002C21E7"/>
    <w:rsid w:val="002D4BFA"/>
    <w:rsid w:val="002D5707"/>
    <w:rsid w:val="002E100D"/>
    <w:rsid w:val="002E2629"/>
    <w:rsid w:val="002E40DE"/>
    <w:rsid w:val="002F2090"/>
    <w:rsid w:val="002F322C"/>
    <w:rsid w:val="003043A4"/>
    <w:rsid w:val="00304BA3"/>
    <w:rsid w:val="00312B01"/>
    <w:rsid w:val="00322B28"/>
    <w:rsid w:val="0032439F"/>
    <w:rsid w:val="00336C1C"/>
    <w:rsid w:val="0034003B"/>
    <w:rsid w:val="003474D2"/>
    <w:rsid w:val="00360DBE"/>
    <w:rsid w:val="0036499F"/>
    <w:rsid w:val="00365069"/>
    <w:rsid w:val="003761C3"/>
    <w:rsid w:val="00377165"/>
    <w:rsid w:val="00377191"/>
    <w:rsid w:val="00391102"/>
    <w:rsid w:val="00392F0D"/>
    <w:rsid w:val="003939B2"/>
    <w:rsid w:val="00394840"/>
    <w:rsid w:val="003B5634"/>
    <w:rsid w:val="003B7FB1"/>
    <w:rsid w:val="003C0909"/>
    <w:rsid w:val="003C1E08"/>
    <w:rsid w:val="003D28B9"/>
    <w:rsid w:val="003F1DCD"/>
    <w:rsid w:val="003F2EB6"/>
    <w:rsid w:val="003F7E6C"/>
    <w:rsid w:val="00411524"/>
    <w:rsid w:val="00416B57"/>
    <w:rsid w:val="00416CEE"/>
    <w:rsid w:val="00421FED"/>
    <w:rsid w:val="00427034"/>
    <w:rsid w:val="004277BA"/>
    <w:rsid w:val="0043218C"/>
    <w:rsid w:val="004325FD"/>
    <w:rsid w:val="00435B99"/>
    <w:rsid w:val="00442C45"/>
    <w:rsid w:val="00444254"/>
    <w:rsid w:val="004457EE"/>
    <w:rsid w:val="00446FFE"/>
    <w:rsid w:val="00453D05"/>
    <w:rsid w:val="00457900"/>
    <w:rsid w:val="00474AA6"/>
    <w:rsid w:val="004757B6"/>
    <w:rsid w:val="00485FAF"/>
    <w:rsid w:val="00490AEE"/>
    <w:rsid w:val="0049525A"/>
    <w:rsid w:val="004A118E"/>
    <w:rsid w:val="004A4D91"/>
    <w:rsid w:val="004A65D8"/>
    <w:rsid w:val="004C51E3"/>
    <w:rsid w:val="004D38E0"/>
    <w:rsid w:val="004E7C53"/>
    <w:rsid w:val="004F3686"/>
    <w:rsid w:val="005153FB"/>
    <w:rsid w:val="00522B92"/>
    <w:rsid w:val="00524650"/>
    <w:rsid w:val="005549DE"/>
    <w:rsid w:val="00555192"/>
    <w:rsid w:val="00561DB4"/>
    <w:rsid w:val="005664C5"/>
    <w:rsid w:val="00572B8C"/>
    <w:rsid w:val="00575CAF"/>
    <w:rsid w:val="00577C46"/>
    <w:rsid w:val="00586E6A"/>
    <w:rsid w:val="00594CA4"/>
    <w:rsid w:val="005A3200"/>
    <w:rsid w:val="005C0973"/>
    <w:rsid w:val="005C4C6C"/>
    <w:rsid w:val="005E129A"/>
    <w:rsid w:val="005F5A8A"/>
    <w:rsid w:val="0060235F"/>
    <w:rsid w:val="006041B3"/>
    <w:rsid w:val="00605627"/>
    <w:rsid w:val="00607E44"/>
    <w:rsid w:val="00607FEC"/>
    <w:rsid w:val="00624231"/>
    <w:rsid w:val="00625AFA"/>
    <w:rsid w:val="00631489"/>
    <w:rsid w:val="00641541"/>
    <w:rsid w:val="006416D3"/>
    <w:rsid w:val="00642E52"/>
    <w:rsid w:val="00645BF6"/>
    <w:rsid w:val="006519BF"/>
    <w:rsid w:val="00653567"/>
    <w:rsid w:val="006542EF"/>
    <w:rsid w:val="00661729"/>
    <w:rsid w:val="00663E11"/>
    <w:rsid w:val="00664005"/>
    <w:rsid w:val="00667281"/>
    <w:rsid w:val="006714E8"/>
    <w:rsid w:val="00676F29"/>
    <w:rsid w:val="00682D5A"/>
    <w:rsid w:val="006909FD"/>
    <w:rsid w:val="006A091B"/>
    <w:rsid w:val="006A1FCD"/>
    <w:rsid w:val="006A26DE"/>
    <w:rsid w:val="006A32D3"/>
    <w:rsid w:val="006C627C"/>
    <w:rsid w:val="006D198A"/>
    <w:rsid w:val="006D28E9"/>
    <w:rsid w:val="006E0268"/>
    <w:rsid w:val="006E442E"/>
    <w:rsid w:val="006F56A4"/>
    <w:rsid w:val="007205AC"/>
    <w:rsid w:val="00721EE7"/>
    <w:rsid w:val="00734AA6"/>
    <w:rsid w:val="0073550B"/>
    <w:rsid w:val="00736A41"/>
    <w:rsid w:val="00740EE2"/>
    <w:rsid w:val="0076042F"/>
    <w:rsid w:val="007913B6"/>
    <w:rsid w:val="007B6053"/>
    <w:rsid w:val="007C5674"/>
    <w:rsid w:val="007D15C2"/>
    <w:rsid w:val="007D3E10"/>
    <w:rsid w:val="007E4FBC"/>
    <w:rsid w:val="007F4BA5"/>
    <w:rsid w:val="007F7B1B"/>
    <w:rsid w:val="0081129F"/>
    <w:rsid w:val="00815A7F"/>
    <w:rsid w:val="00815EDA"/>
    <w:rsid w:val="00820B14"/>
    <w:rsid w:val="00821CC3"/>
    <w:rsid w:val="00824955"/>
    <w:rsid w:val="00825BE9"/>
    <w:rsid w:val="00825CD4"/>
    <w:rsid w:val="00830532"/>
    <w:rsid w:val="008346F6"/>
    <w:rsid w:val="00844C1C"/>
    <w:rsid w:val="00850E27"/>
    <w:rsid w:val="008544E6"/>
    <w:rsid w:val="0085495D"/>
    <w:rsid w:val="00862CB3"/>
    <w:rsid w:val="00872EB3"/>
    <w:rsid w:val="0088705A"/>
    <w:rsid w:val="00890D0F"/>
    <w:rsid w:val="00897194"/>
    <w:rsid w:val="008D076D"/>
    <w:rsid w:val="008D562E"/>
    <w:rsid w:val="008D7B7F"/>
    <w:rsid w:val="008E057E"/>
    <w:rsid w:val="008E2DF5"/>
    <w:rsid w:val="008F6ABB"/>
    <w:rsid w:val="00900176"/>
    <w:rsid w:val="00904CE9"/>
    <w:rsid w:val="00913F08"/>
    <w:rsid w:val="00916935"/>
    <w:rsid w:val="00920331"/>
    <w:rsid w:val="0092495F"/>
    <w:rsid w:val="009318C8"/>
    <w:rsid w:val="00933DDB"/>
    <w:rsid w:val="00935AAB"/>
    <w:rsid w:val="00945777"/>
    <w:rsid w:val="00950625"/>
    <w:rsid w:val="0096261D"/>
    <w:rsid w:val="00973D1D"/>
    <w:rsid w:val="009A7122"/>
    <w:rsid w:val="009B649D"/>
    <w:rsid w:val="009C6337"/>
    <w:rsid w:val="009D2C31"/>
    <w:rsid w:val="009D701D"/>
    <w:rsid w:val="009D7803"/>
    <w:rsid w:val="00A249FF"/>
    <w:rsid w:val="00A27132"/>
    <w:rsid w:val="00A34768"/>
    <w:rsid w:val="00A45034"/>
    <w:rsid w:val="00A45672"/>
    <w:rsid w:val="00A63716"/>
    <w:rsid w:val="00A658AF"/>
    <w:rsid w:val="00A73E11"/>
    <w:rsid w:val="00A81D2B"/>
    <w:rsid w:val="00A838BD"/>
    <w:rsid w:val="00A93955"/>
    <w:rsid w:val="00AA138E"/>
    <w:rsid w:val="00AA5C6E"/>
    <w:rsid w:val="00AB362B"/>
    <w:rsid w:val="00AB451B"/>
    <w:rsid w:val="00AB54E2"/>
    <w:rsid w:val="00AB703D"/>
    <w:rsid w:val="00AC1F7D"/>
    <w:rsid w:val="00AC66EE"/>
    <w:rsid w:val="00AD014E"/>
    <w:rsid w:val="00AD71B5"/>
    <w:rsid w:val="00AD724A"/>
    <w:rsid w:val="00AE25A6"/>
    <w:rsid w:val="00AF135F"/>
    <w:rsid w:val="00AF2188"/>
    <w:rsid w:val="00B031FA"/>
    <w:rsid w:val="00B10625"/>
    <w:rsid w:val="00B13EDC"/>
    <w:rsid w:val="00B21917"/>
    <w:rsid w:val="00B34CC1"/>
    <w:rsid w:val="00B4183B"/>
    <w:rsid w:val="00B4747B"/>
    <w:rsid w:val="00B52CA3"/>
    <w:rsid w:val="00B63E67"/>
    <w:rsid w:val="00B707D3"/>
    <w:rsid w:val="00B75A96"/>
    <w:rsid w:val="00B865F4"/>
    <w:rsid w:val="00BC3622"/>
    <w:rsid w:val="00BC6B3C"/>
    <w:rsid w:val="00BF0CA7"/>
    <w:rsid w:val="00C00502"/>
    <w:rsid w:val="00C01C21"/>
    <w:rsid w:val="00C10C79"/>
    <w:rsid w:val="00C1371D"/>
    <w:rsid w:val="00C13CDE"/>
    <w:rsid w:val="00C22112"/>
    <w:rsid w:val="00C31D4D"/>
    <w:rsid w:val="00C35390"/>
    <w:rsid w:val="00C36D4A"/>
    <w:rsid w:val="00C45687"/>
    <w:rsid w:val="00C664AE"/>
    <w:rsid w:val="00C71359"/>
    <w:rsid w:val="00C82688"/>
    <w:rsid w:val="00C85C86"/>
    <w:rsid w:val="00C95925"/>
    <w:rsid w:val="00C9602D"/>
    <w:rsid w:val="00C96C0A"/>
    <w:rsid w:val="00CB2BE0"/>
    <w:rsid w:val="00CB4EB0"/>
    <w:rsid w:val="00CB55AC"/>
    <w:rsid w:val="00CD08D8"/>
    <w:rsid w:val="00CE021C"/>
    <w:rsid w:val="00CE29D7"/>
    <w:rsid w:val="00CF4C6E"/>
    <w:rsid w:val="00CF7370"/>
    <w:rsid w:val="00D146EA"/>
    <w:rsid w:val="00D14D5E"/>
    <w:rsid w:val="00D22E3B"/>
    <w:rsid w:val="00D2330F"/>
    <w:rsid w:val="00D322F9"/>
    <w:rsid w:val="00D34484"/>
    <w:rsid w:val="00D441F7"/>
    <w:rsid w:val="00D53A02"/>
    <w:rsid w:val="00D60B07"/>
    <w:rsid w:val="00D6199B"/>
    <w:rsid w:val="00D61CB2"/>
    <w:rsid w:val="00D63DE3"/>
    <w:rsid w:val="00D6551D"/>
    <w:rsid w:val="00D82D12"/>
    <w:rsid w:val="00D90366"/>
    <w:rsid w:val="00DA566B"/>
    <w:rsid w:val="00DA60C3"/>
    <w:rsid w:val="00DA6333"/>
    <w:rsid w:val="00DB4B7F"/>
    <w:rsid w:val="00DD0ED8"/>
    <w:rsid w:val="00DD70B9"/>
    <w:rsid w:val="00DE2ADC"/>
    <w:rsid w:val="00DF2E65"/>
    <w:rsid w:val="00DF4984"/>
    <w:rsid w:val="00E0147E"/>
    <w:rsid w:val="00E015C4"/>
    <w:rsid w:val="00E03912"/>
    <w:rsid w:val="00E0589E"/>
    <w:rsid w:val="00E13EE6"/>
    <w:rsid w:val="00E16F18"/>
    <w:rsid w:val="00E1707D"/>
    <w:rsid w:val="00E25CA8"/>
    <w:rsid w:val="00E33378"/>
    <w:rsid w:val="00E34798"/>
    <w:rsid w:val="00E358FF"/>
    <w:rsid w:val="00E36DEC"/>
    <w:rsid w:val="00E54CD8"/>
    <w:rsid w:val="00E65901"/>
    <w:rsid w:val="00E726FA"/>
    <w:rsid w:val="00E778E9"/>
    <w:rsid w:val="00E97F71"/>
    <w:rsid w:val="00EA062D"/>
    <w:rsid w:val="00EC1873"/>
    <w:rsid w:val="00EC2ACE"/>
    <w:rsid w:val="00EE01DC"/>
    <w:rsid w:val="00EE11AC"/>
    <w:rsid w:val="00EE7B31"/>
    <w:rsid w:val="00EF339C"/>
    <w:rsid w:val="00EF4460"/>
    <w:rsid w:val="00F0033C"/>
    <w:rsid w:val="00F029E4"/>
    <w:rsid w:val="00F03599"/>
    <w:rsid w:val="00F17F91"/>
    <w:rsid w:val="00F22C2B"/>
    <w:rsid w:val="00F31E4C"/>
    <w:rsid w:val="00F327B5"/>
    <w:rsid w:val="00F42331"/>
    <w:rsid w:val="00F51FA8"/>
    <w:rsid w:val="00F60863"/>
    <w:rsid w:val="00F64D91"/>
    <w:rsid w:val="00F70FDE"/>
    <w:rsid w:val="00F74151"/>
    <w:rsid w:val="00F81FE5"/>
    <w:rsid w:val="00F833C5"/>
    <w:rsid w:val="00F909E2"/>
    <w:rsid w:val="00F94007"/>
    <w:rsid w:val="00F972DF"/>
    <w:rsid w:val="00FA37EA"/>
    <w:rsid w:val="00FA6C31"/>
    <w:rsid w:val="00FC62AC"/>
    <w:rsid w:val="00FD0F71"/>
    <w:rsid w:val="00FD11D3"/>
    <w:rsid w:val="00FD70FF"/>
    <w:rsid w:val="00FE386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8DD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121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nhideWhenUsed/>
    <w:qFormat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sardegna.it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sardegna.it/regione/amministrazione-trasparente/personale/incarichi-amministrativi-di-vertice" TargetMode="External"/><Relationship Id="rId2" Type="http://schemas.openxmlformats.org/officeDocument/2006/relationships/hyperlink" Target="mailto:amministrazioneaperta@regione.sardegna.it" TargetMode="External"/><Relationship Id="rId1" Type="http://schemas.openxmlformats.org/officeDocument/2006/relationships/hyperlink" Target="https://sitod.regione.sardegna.it/web/amministrazione_aperta/login.p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44CC6-383B-4A89-A4A6-BD14B84F8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Links>
    <vt:vector size="6" baseType="variant">
      <vt:variant>
        <vt:i4>5308504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https://www.normattiva.it/uri-res/N2Ls?urn:nir:stato:decreto.legislativo:2001-03-30;165~art35bis!vig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2024-04-17T09:29:00Z</dcterms:created>
  <dcterms:modified xsi:type="dcterms:W3CDTF">2024-04-18T09:49:00Z</dcterms:modified>
</cp:coreProperties>
</file>